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C8FA32" w14:textId="77777777" w:rsidR="0044421E" w:rsidRDefault="0044421E">
      <w:pPr>
        <w:pageBreakBefore/>
        <w:shd w:val="clear" w:color="auto" w:fill="FFFFFF"/>
        <w:spacing w:after="0" w:line="240" w:lineRule="auto"/>
        <w:jc w:val="right"/>
        <w:rPr>
          <w:b/>
          <w:color w:val="000000"/>
        </w:rPr>
      </w:pPr>
      <w:r>
        <w:rPr>
          <w:b/>
          <w:color w:val="000000"/>
        </w:rPr>
        <w:t xml:space="preserve">Konkurso sąlygų </w:t>
      </w:r>
      <w:r w:rsidR="00E24764">
        <w:rPr>
          <w:b/>
          <w:color w:val="000000"/>
        </w:rPr>
        <w:t>1</w:t>
      </w:r>
      <w:r>
        <w:rPr>
          <w:b/>
          <w:color w:val="000000"/>
        </w:rPr>
        <w:t xml:space="preserve"> priedas</w:t>
      </w:r>
    </w:p>
    <w:p w14:paraId="4D331C5E" w14:textId="77777777" w:rsidR="0044421E" w:rsidRDefault="0044421E">
      <w:pPr>
        <w:shd w:val="clear" w:color="auto" w:fill="FFFFFF"/>
        <w:spacing w:after="0" w:line="240" w:lineRule="auto"/>
        <w:jc w:val="right"/>
        <w:rPr>
          <w:b/>
          <w:color w:val="000000"/>
        </w:rPr>
      </w:pPr>
      <w:r>
        <w:rPr>
          <w:b/>
          <w:color w:val="000000"/>
        </w:rPr>
        <w:t>Pasiūlymo forma</w:t>
      </w:r>
    </w:p>
    <w:p w14:paraId="3CD41193" w14:textId="77777777" w:rsidR="0044421E" w:rsidRDefault="0044421E">
      <w:pPr>
        <w:shd w:val="clear" w:color="auto" w:fill="FFFFFF"/>
        <w:spacing w:after="0" w:line="240" w:lineRule="auto"/>
        <w:jc w:val="right"/>
        <w:rPr>
          <w:b/>
          <w:bCs/>
          <w:color w:val="000000"/>
        </w:rPr>
      </w:pPr>
    </w:p>
    <w:p w14:paraId="2EB2FC8F" w14:textId="77777777" w:rsidR="0044421E" w:rsidRDefault="0044421E">
      <w:pPr>
        <w:spacing w:after="0" w:line="240" w:lineRule="auto"/>
        <w:ind w:right="-178"/>
        <w:jc w:val="center"/>
        <w:rPr>
          <w:sz w:val="20"/>
          <w:szCs w:val="16"/>
        </w:rPr>
      </w:pPr>
      <w:r>
        <w:rPr>
          <w:sz w:val="20"/>
          <w:szCs w:val="16"/>
        </w:rPr>
        <w:t>Herbas arba prekių ženklas</w:t>
      </w:r>
    </w:p>
    <w:p w14:paraId="238FD0B8" w14:textId="77777777" w:rsidR="0044421E" w:rsidRDefault="0044421E">
      <w:pPr>
        <w:spacing w:after="0" w:line="240" w:lineRule="auto"/>
        <w:ind w:right="-178"/>
        <w:jc w:val="center"/>
        <w:rPr>
          <w:sz w:val="20"/>
          <w:szCs w:val="16"/>
        </w:rPr>
      </w:pPr>
    </w:p>
    <w:p w14:paraId="5F46E35B" w14:textId="77777777" w:rsidR="0044421E" w:rsidRPr="0007058C" w:rsidRDefault="0044421E">
      <w:pPr>
        <w:spacing w:after="0" w:line="240" w:lineRule="auto"/>
        <w:ind w:right="-178"/>
        <w:jc w:val="center"/>
        <w:rPr>
          <w:b/>
          <w:sz w:val="20"/>
          <w:szCs w:val="16"/>
        </w:rPr>
      </w:pPr>
      <w:r w:rsidRPr="0007058C">
        <w:rPr>
          <w:b/>
          <w:sz w:val="20"/>
          <w:szCs w:val="16"/>
        </w:rPr>
        <w:t>(Tiekėjo pavadinimas)</w:t>
      </w:r>
    </w:p>
    <w:p w14:paraId="3D8D02F5" w14:textId="77777777" w:rsidR="0044421E" w:rsidRDefault="0044421E">
      <w:pPr>
        <w:spacing w:after="0" w:line="240" w:lineRule="auto"/>
        <w:ind w:right="-178"/>
        <w:jc w:val="center"/>
        <w:rPr>
          <w:sz w:val="28"/>
        </w:rPr>
      </w:pPr>
    </w:p>
    <w:p w14:paraId="65B7563B"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573FE7C" w14:textId="77777777" w:rsidR="0044421E" w:rsidRDefault="0044421E">
      <w:pPr>
        <w:spacing w:after="0" w:line="240" w:lineRule="auto"/>
        <w:ind w:right="-178"/>
        <w:jc w:val="center"/>
        <w:rPr>
          <w:sz w:val="16"/>
          <w:szCs w:val="16"/>
        </w:rPr>
      </w:pPr>
    </w:p>
    <w:p w14:paraId="0DF6A7DA" w14:textId="7E6D2EC1" w:rsidR="0044421E" w:rsidRPr="00E24764" w:rsidRDefault="00825B9E">
      <w:pPr>
        <w:tabs>
          <w:tab w:val="center" w:pos="2520"/>
        </w:tabs>
        <w:spacing w:after="0" w:line="240" w:lineRule="auto"/>
        <w:jc w:val="both"/>
        <w:rPr>
          <w:b/>
          <w:szCs w:val="24"/>
        </w:rPr>
      </w:pPr>
      <w:r>
        <w:rPr>
          <w:b/>
          <w:szCs w:val="24"/>
        </w:rPr>
        <w:t xml:space="preserve">UAB </w:t>
      </w:r>
      <w:r w:rsidR="0046527E">
        <w:rPr>
          <w:b/>
          <w:szCs w:val="24"/>
        </w:rPr>
        <w:t xml:space="preserve">,,Utenos regiono atliekų tvarkymo centras“ </w:t>
      </w:r>
    </w:p>
    <w:p w14:paraId="4A9210A4" w14:textId="77777777" w:rsidR="0044421E" w:rsidRDefault="0044421E">
      <w:pPr>
        <w:spacing w:after="0" w:line="240" w:lineRule="auto"/>
        <w:jc w:val="center"/>
        <w:rPr>
          <w:b/>
          <w:szCs w:val="24"/>
        </w:rPr>
      </w:pPr>
    </w:p>
    <w:p w14:paraId="2067BBC1" w14:textId="77777777" w:rsidR="0046527E" w:rsidRDefault="0046527E">
      <w:pPr>
        <w:spacing w:after="0" w:line="240" w:lineRule="auto"/>
        <w:jc w:val="center"/>
        <w:rPr>
          <w:b/>
          <w:szCs w:val="24"/>
        </w:rPr>
      </w:pPr>
    </w:p>
    <w:p w14:paraId="469A999A" w14:textId="77777777" w:rsidR="0046527E" w:rsidRDefault="0046527E">
      <w:pPr>
        <w:spacing w:after="0" w:line="240" w:lineRule="auto"/>
        <w:jc w:val="center"/>
        <w:rPr>
          <w:b/>
          <w:szCs w:val="24"/>
        </w:rPr>
      </w:pPr>
    </w:p>
    <w:p w14:paraId="60953121" w14:textId="77777777" w:rsidR="0044421E" w:rsidRDefault="0044421E">
      <w:pPr>
        <w:spacing w:after="0" w:line="240" w:lineRule="auto"/>
        <w:jc w:val="center"/>
        <w:rPr>
          <w:b/>
          <w:szCs w:val="24"/>
        </w:rPr>
      </w:pPr>
      <w:r>
        <w:rPr>
          <w:b/>
          <w:szCs w:val="24"/>
        </w:rPr>
        <w:t>PASIŪLYMAS</w:t>
      </w:r>
    </w:p>
    <w:p w14:paraId="646F8A54" w14:textId="77777777" w:rsidR="00C83289" w:rsidRPr="003E0046" w:rsidRDefault="00C83289">
      <w:pPr>
        <w:spacing w:after="0" w:line="240" w:lineRule="auto"/>
        <w:jc w:val="center"/>
        <w:rPr>
          <w:b/>
          <w:szCs w:val="24"/>
        </w:rPr>
      </w:pPr>
    </w:p>
    <w:p w14:paraId="1E12EED2" w14:textId="36EAB005" w:rsidR="0044421E" w:rsidRPr="003E0046" w:rsidRDefault="00BF3A5E" w:rsidP="0046527E">
      <w:pPr>
        <w:suppressAutoHyphens w:val="0"/>
        <w:spacing w:after="0" w:line="240" w:lineRule="auto"/>
        <w:jc w:val="center"/>
        <w:rPr>
          <w:b/>
          <w:iCs/>
          <w:caps/>
          <w:szCs w:val="24"/>
        </w:rPr>
      </w:pPr>
      <w:r w:rsidRPr="003E0046">
        <w:rPr>
          <w:b/>
          <w:caps/>
          <w:kern w:val="24"/>
          <w:szCs w:val="24"/>
        </w:rPr>
        <w:t xml:space="preserve">DĖL </w:t>
      </w:r>
      <w:r w:rsidR="00C83289" w:rsidRPr="003E0046">
        <w:rPr>
          <w:b/>
          <w:bCs/>
          <w:noProof/>
          <w:lang w:eastAsia="lt-LT"/>
        </w:rPr>
        <w:t>VEIKIANČIOS UTENOS REGIONINIO SĄVARTYNO  II –SIOS SEKCIJOS BIODUJŲ SISTEMOS ĮRENGIMO IR PAJUNGIMO Į KOGENERACINĘ JĖGAINĘ</w:t>
      </w:r>
    </w:p>
    <w:p w14:paraId="5760A56F" w14:textId="77777777" w:rsidR="0044421E" w:rsidRDefault="0044421E">
      <w:pPr>
        <w:shd w:val="clear" w:color="auto" w:fill="FFFFFF"/>
        <w:spacing w:after="0" w:line="240" w:lineRule="auto"/>
        <w:jc w:val="center"/>
      </w:pPr>
    </w:p>
    <w:p w14:paraId="31B7878A"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68D78868" w14:textId="77777777" w:rsidR="0044421E" w:rsidRDefault="0044421E">
      <w:pPr>
        <w:shd w:val="clear" w:color="auto" w:fill="FFFFFF"/>
        <w:spacing w:after="0" w:line="240" w:lineRule="auto"/>
        <w:jc w:val="center"/>
        <w:rPr>
          <w:bCs/>
          <w:color w:val="000000"/>
          <w:sz w:val="20"/>
        </w:rPr>
      </w:pPr>
      <w:r>
        <w:rPr>
          <w:bCs/>
          <w:color w:val="000000"/>
          <w:sz w:val="20"/>
        </w:rPr>
        <w:t>(Data)</w:t>
      </w:r>
    </w:p>
    <w:p w14:paraId="2F98DE5D" w14:textId="77777777" w:rsidR="0044421E" w:rsidRDefault="0044421E">
      <w:pPr>
        <w:shd w:val="clear" w:color="auto" w:fill="FFFFFF"/>
        <w:spacing w:after="0" w:line="240" w:lineRule="auto"/>
        <w:jc w:val="center"/>
        <w:rPr>
          <w:bCs/>
          <w:color w:val="000000"/>
        </w:rPr>
      </w:pPr>
      <w:r>
        <w:rPr>
          <w:bCs/>
          <w:color w:val="000000"/>
        </w:rPr>
        <w:t>_____________</w:t>
      </w:r>
    </w:p>
    <w:p w14:paraId="169774CC"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4B6875DF" w14:textId="77777777" w:rsidR="0044421E" w:rsidRDefault="0044421E">
      <w:pPr>
        <w:spacing w:after="0" w:line="240" w:lineRule="auto"/>
        <w:jc w:val="center"/>
        <w:rPr>
          <w:szCs w:val="24"/>
        </w:rPr>
      </w:pPr>
    </w:p>
    <w:tbl>
      <w:tblPr>
        <w:tblW w:w="0" w:type="auto"/>
        <w:tblInd w:w="108" w:type="dxa"/>
        <w:tblLayout w:type="fixed"/>
        <w:tblLook w:val="0000" w:firstRow="0" w:lastRow="0" w:firstColumn="0" w:lastColumn="0" w:noHBand="0" w:noVBand="0"/>
      </w:tblPr>
      <w:tblGrid>
        <w:gridCol w:w="4769"/>
        <w:gridCol w:w="4918"/>
      </w:tblGrid>
      <w:tr w:rsidR="0044421E" w14:paraId="7FD7E036" w14:textId="77777777">
        <w:tc>
          <w:tcPr>
            <w:tcW w:w="4769" w:type="dxa"/>
            <w:tcBorders>
              <w:top w:val="single" w:sz="4" w:space="0" w:color="000000"/>
              <w:left w:val="single" w:sz="4" w:space="0" w:color="000000"/>
              <w:bottom w:val="single" w:sz="4" w:space="0" w:color="000000"/>
            </w:tcBorders>
            <w:shd w:val="clear" w:color="auto" w:fill="auto"/>
          </w:tcPr>
          <w:p w14:paraId="017EDBF5" w14:textId="77777777" w:rsidR="0044421E" w:rsidRPr="0049158F" w:rsidRDefault="0044421E">
            <w:pPr>
              <w:snapToGrid w:val="0"/>
              <w:spacing w:after="0" w:line="240" w:lineRule="auto"/>
              <w:rPr>
                <w:b/>
                <w:i/>
                <w:szCs w:val="24"/>
              </w:rPr>
            </w:pPr>
            <w:r w:rsidRPr="0049158F">
              <w:rPr>
                <w:b/>
                <w:szCs w:val="24"/>
              </w:rPr>
              <w:t xml:space="preserve">Tiekėjo pavadinimas </w:t>
            </w:r>
            <w:r w:rsidRPr="0049158F">
              <w:rPr>
                <w:b/>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7AC907B6" w14:textId="77777777" w:rsidR="0044421E" w:rsidRDefault="0044421E">
            <w:pPr>
              <w:snapToGrid w:val="0"/>
              <w:spacing w:after="0" w:line="240" w:lineRule="auto"/>
              <w:jc w:val="both"/>
              <w:rPr>
                <w:szCs w:val="24"/>
              </w:rPr>
            </w:pPr>
          </w:p>
          <w:p w14:paraId="0D39DCCA" w14:textId="77777777" w:rsidR="0044421E" w:rsidRDefault="0044421E">
            <w:pPr>
              <w:spacing w:after="0" w:line="240" w:lineRule="auto"/>
              <w:jc w:val="both"/>
              <w:rPr>
                <w:szCs w:val="24"/>
              </w:rPr>
            </w:pPr>
          </w:p>
        </w:tc>
      </w:tr>
      <w:tr w:rsidR="0044421E" w14:paraId="6B368194" w14:textId="77777777">
        <w:tc>
          <w:tcPr>
            <w:tcW w:w="4769" w:type="dxa"/>
            <w:tcBorders>
              <w:top w:val="single" w:sz="4" w:space="0" w:color="000000"/>
              <w:left w:val="single" w:sz="4" w:space="0" w:color="000000"/>
              <w:bottom w:val="single" w:sz="4" w:space="0" w:color="000000"/>
            </w:tcBorders>
            <w:shd w:val="clear" w:color="auto" w:fill="auto"/>
          </w:tcPr>
          <w:p w14:paraId="17C1659D" w14:textId="77777777" w:rsidR="0044421E" w:rsidRPr="0049158F" w:rsidRDefault="0044421E">
            <w:pPr>
              <w:snapToGrid w:val="0"/>
              <w:spacing w:after="0" w:line="240" w:lineRule="auto"/>
              <w:jc w:val="both"/>
              <w:rPr>
                <w:b/>
                <w:i/>
                <w:szCs w:val="24"/>
              </w:rPr>
            </w:pPr>
            <w:r w:rsidRPr="0049158F">
              <w:rPr>
                <w:b/>
                <w:szCs w:val="24"/>
              </w:rPr>
              <w:t>Tiekėjo adresas</w:t>
            </w:r>
            <w:r w:rsidRPr="0049158F">
              <w:rPr>
                <w:b/>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71640462" w14:textId="77777777" w:rsidR="0044421E" w:rsidRDefault="0044421E">
            <w:pPr>
              <w:snapToGrid w:val="0"/>
              <w:spacing w:after="0" w:line="240" w:lineRule="auto"/>
              <w:jc w:val="both"/>
              <w:rPr>
                <w:szCs w:val="24"/>
              </w:rPr>
            </w:pPr>
          </w:p>
          <w:p w14:paraId="25092754" w14:textId="77777777" w:rsidR="0044421E" w:rsidRDefault="0044421E">
            <w:pPr>
              <w:spacing w:after="0" w:line="240" w:lineRule="auto"/>
              <w:jc w:val="both"/>
              <w:rPr>
                <w:szCs w:val="24"/>
              </w:rPr>
            </w:pPr>
          </w:p>
        </w:tc>
      </w:tr>
      <w:tr w:rsidR="0044421E" w14:paraId="7918565D" w14:textId="77777777">
        <w:tc>
          <w:tcPr>
            <w:tcW w:w="4769" w:type="dxa"/>
            <w:tcBorders>
              <w:top w:val="single" w:sz="4" w:space="0" w:color="000000"/>
              <w:left w:val="single" w:sz="4" w:space="0" w:color="000000"/>
              <w:bottom w:val="single" w:sz="4" w:space="0" w:color="000000"/>
            </w:tcBorders>
            <w:shd w:val="clear" w:color="auto" w:fill="auto"/>
          </w:tcPr>
          <w:p w14:paraId="2515F038" w14:textId="77777777" w:rsidR="0044421E" w:rsidRPr="0049158F" w:rsidRDefault="0044421E">
            <w:pPr>
              <w:snapToGrid w:val="0"/>
              <w:spacing w:after="0" w:line="240" w:lineRule="auto"/>
              <w:jc w:val="both"/>
              <w:rPr>
                <w:b/>
                <w:szCs w:val="24"/>
              </w:rPr>
            </w:pPr>
            <w:r w:rsidRPr="0049158F">
              <w:rPr>
                <w:b/>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55AD6C15" w14:textId="77777777" w:rsidR="0044421E" w:rsidRDefault="0044421E">
            <w:pPr>
              <w:snapToGrid w:val="0"/>
              <w:spacing w:after="0" w:line="240" w:lineRule="auto"/>
              <w:jc w:val="both"/>
              <w:rPr>
                <w:szCs w:val="24"/>
              </w:rPr>
            </w:pPr>
          </w:p>
        </w:tc>
      </w:tr>
      <w:tr w:rsidR="0044421E" w14:paraId="660B7D9B" w14:textId="77777777">
        <w:tc>
          <w:tcPr>
            <w:tcW w:w="4769" w:type="dxa"/>
            <w:tcBorders>
              <w:top w:val="single" w:sz="4" w:space="0" w:color="000000"/>
              <w:left w:val="single" w:sz="4" w:space="0" w:color="000000"/>
              <w:bottom w:val="single" w:sz="4" w:space="0" w:color="000000"/>
            </w:tcBorders>
            <w:shd w:val="clear" w:color="auto" w:fill="auto"/>
          </w:tcPr>
          <w:p w14:paraId="35B62DD7" w14:textId="77777777" w:rsidR="0044421E" w:rsidRPr="0049158F" w:rsidRDefault="0044421E">
            <w:pPr>
              <w:snapToGrid w:val="0"/>
              <w:spacing w:after="0" w:line="240" w:lineRule="auto"/>
              <w:jc w:val="both"/>
              <w:rPr>
                <w:b/>
                <w:szCs w:val="24"/>
              </w:rPr>
            </w:pPr>
            <w:r w:rsidRPr="0049158F">
              <w:rPr>
                <w:b/>
                <w:szCs w:val="24"/>
              </w:rPr>
              <w:t>Telefono numeris</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290954EB" w14:textId="77777777" w:rsidR="0044421E" w:rsidRDefault="0044421E">
            <w:pPr>
              <w:snapToGrid w:val="0"/>
              <w:spacing w:after="0" w:line="240" w:lineRule="auto"/>
              <w:jc w:val="both"/>
              <w:rPr>
                <w:szCs w:val="24"/>
              </w:rPr>
            </w:pPr>
          </w:p>
        </w:tc>
      </w:tr>
      <w:tr w:rsidR="0044421E" w14:paraId="5594A5C8" w14:textId="77777777">
        <w:tc>
          <w:tcPr>
            <w:tcW w:w="4769" w:type="dxa"/>
            <w:tcBorders>
              <w:top w:val="single" w:sz="4" w:space="0" w:color="000000"/>
              <w:left w:val="single" w:sz="4" w:space="0" w:color="000000"/>
              <w:bottom w:val="single" w:sz="4" w:space="0" w:color="000000"/>
            </w:tcBorders>
            <w:shd w:val="clear" w:color="auto" w:fill="auto"/>
          </w:tcPr>
          <w:p w14:paraId="61DE9306" w14:textId="77777777" w:rsidR="0044421E" w:rsidRPr="0049158F" w:rsidRDefault="0044421E">
            <w:pPr>
              <w:snapToGrid w:val="0"/>
              <w:spacing w:after="0" w:line="240" w:lineRule="auto"/>
              <w:jc w:val="both"/>
              <w:rPr>
                <w:b/>
                <w:szCs w:val="24"/>
              </w:rPr>
            </w:pPr>
            <w:r w:rsidRPr="0049158F">
              <w:rPr>
                <w:b/>
                <w:szCs w:val="24"/>
              </w:rPr>
              <w:t>Fakso numeris</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32BB46B7" w14:textId="77777777" w:rsidR="0044421E" w:rsidRDefault="0044421E">
            <w:pPr>
              <w:snapToGrid w:val="0"/>
              <w:spacing w:after="0" w:line="240" w:lineRule="auto"/>
              <w:jc w:val="both"/>
              <w:rPr>
                <w:szCs w:val="24"/>
              </w:rPr>
            </w:pPr>
          </w:p>
        </w:tc>
      </w:tr>
      <w:tr w:rsidR="0044421E" w14:paraId="26B609DE" w14:textId="77777777">
        <w:tc>
          <w:tcPr>
            <w:tcW w:w="4769" w:type="dxa"/>
            <w:tcBorders>
              <w:top w:val="single" w:sz="4" w:space="0" w:color="000000"/>
              <w:left w:val="single" w:sz="4" w:space="0" w:color="000000"/>
              <w:bottom w:val="single" w:sz="4" w:space="0" w:color="000000"/>
            </w:tcBorders>
            <w:shd w:val="clear" w:color="auto" w:fill="auto"/>
          </w:tcPr>
          <w:p w14:paraId="42A8D88D" w14:textId="77777777" w:rsidR="0044421E" w:rsidRPr="0049158F" w:rsidRDefault="0044421E">
            <w:pPr>
              <w:snapToGrid w:val="0"/>
              <w:spacing w:after="0" w:line="240" w:lineRule="auto"/>
              <w:jc w:val="both"/>
              <w:rPr>
                <w:b/>
                <w:szCs w:val="24"/>
              </w:rPr>
            </w:pPr>
            <w:r w:rsidRPr="0049158F">
              <w:rPr>
                <w:b/>
                <w:szCs w:val="24"/>
              </w:rPr>
              <w:t>El. pašto adresas</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62886C77" w14:textId="77777777" w:rsidR="0044421E" w:rsidRDefault="0044421E">
            <w:pPr>
              <w:snapToGrid w:val="0"/>
              <w:spacing w:after="0" w:line="240" w:lineRule="auto"/>
              <w:jc w:val="both"/>
              <w:rPr>
                <w:szCs w:val="24"/>
              </w:rPr>
            </w:pPr>
          </w:p>
        </w:tc>
      </w:tr>
    </w:tbl>
    <w:p w14:paraId="30A54E0F" w14:textId="77777777" w:rsidR="0044421E" w:rsidRDefault="0044421E">
      <w:pPr>
        <w:spacing w:after="0" w:line="240" w:lineRule="auto"/>
        <w:jc w:val="both"/>
      </w:pPr>
    </w:p>
    <w:p w14:paraId="50B06912" w14:textId="77777777" w:rsidR="0044421E" w:rsidRDefault="0044421E">
      <w:pPr>
        <w:spacing w:after="0" w:line="240" w:lineRule="auto"/>
        <w:ind w:firstLine="720"/>
        <w:jc w:val="both"/>
        <w:rPr>
          <w:szCs w:val="24"/>
        </w:rPr>
      </w:pPr>
      <w:r>
        <w:rPr>
          <w:szCs w:val="24"/>
        </w:rPr>
        <w:t>Šiuo pasiūlymu pažymime, kad sutinkame su visomis pirkimo sąlygomis, nustatytomis:</w:t>
      </w:r>
    </w:p>
    <w:p w14:paraId="1ABBA64B" w14:textId="66DA62CB" w:rsidR="0044421E" w:rsidRPr="003E0046"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4E5C6E">
        <w:t xml:space="preserve">paskelbtame </w:t>
      </w:r>
      <w:r w:rsidRPr="003E0046">
        <w:t xml:space="preserve">CVP IS </w:t>
      </w:r>
      <w:r w:rsidR="00007BAE" w:rsidRPr="003E0046">
        <w:t>202</w:t>
      </w:r>
      <w:r w:rsidR="00C83289" w:rsidRPr="003E0046">
        <w:t>5</w:t>
      </w:r>
      <w:r w:rsidRPr="003E0046">
        <w:t xml:space="preserve"> m. </w:t>
      </w:r>
      <w:r w:rsidR="00E24764" w:rsidRPr="003E0046">
        <w:t>___________</w:t>
      </w:r>
      <w:r w:rsidRPr="003E0046">
        <w:t xml:space="preserve"> __ d.;</w:t>
      </w:r>
    </w:p>
    <w:p w14:paraId="2BE73B0D" w14:textId="630CFDB4" w:rsidR="0044421E" w:rsidRPr="004E5C6E" w:rsidRDefault="0044421E">
      <w:pPr>
        <w:numPr>
          <w:ilvl w:val="0"/>
          <w:numId w:val="2"/>
        </w:numPr>
        <w:tabs>
          <w:tab w:val="left" w:pos="720"/>
        </w:tabs>
        <w:spacing w:after="0" w:line="240" w:lineRule="auto"/>
        <w:ind w:left="720"/>
        <w:jc w:val="both"/>
        <w:rPr>
          <w:szCs w:val="24"/>
        </w:rPr>
      </w:pPr>
      <w:r w:rsidRPr="004E5C6E">
        <w:rPr>
          <w:szCs w:val="24"/>
        </w:rPr>
        <w:t xml:space="preserve"> konkurso sąlygose ir kituose pirkimo dokumentuose (jų paaiškinimuose, papildymuose)</w:t>
      </w:r>
      <w:r w:rsidR="00C83289">
        <w:rPr>
          <w:szCs w:val="24"/>
        </w:rPr>
        <w:t xml:space="preserve"> </w:t>
      </w:r>
      <w:r w:rsidR="005C6C04">
        <w:rPr>
          <w:szCs w:val="24"/>
        </w:rPr>
        <w:t>(jei tokių yra)</w:t>
      </w:r>
      <w:r w:rsidRPr="004E5C6E">
        <w:rPr>
          <w:szCs w:val="24"/>
        </w:rPr>
        <w:t>.</w:t>
      </w:r>
    </w:p>
    <w:p w14:paraId="60D13737" w14:textId="77777777" w:rsidR="0044421E" w:rsidRPr="004E5C6E" w:rsidRDefault="0044421E">
      <w:pPr>
        <w:spacing w:after="0" w:line="240" w:lineRule="auto"/>
        <w:jc w:val="both"/>
        <w:rPr>
          <w:szCs w:val="24"/>
        </w:rPr>
      </w:pPr>
    </w:p>
    <w:p w14:paraId="55401C7C" w14:textId="106C1941" w:rsidR="0044421E" w:rsidRPr="003E0046" w:rsidRDefault="0044421E">
      <w:pPr>
        <w:tabs>
          <w:tab w:val="left" w:pos="340"/>
          <w:tab w:val="left" w:pos="1210"/>
        </w:tabs>
        <w:spacing w:after="0" w:line="240" w:lineRule="auto"/>
        <w:ind w:firstLine="709"/>
        <w:jc w:val="both"/>
        <w:rPr>
          <w:bCs/>
        </w:rPr>
      </w:pPr>
      <w:r w:rsidRPr="004E5C6E">
        <w:t>Mes siūlome atlikti</w:t>
      </w:r>
      <w:r w:rsidR="00AC3C5F" w:rsidRPr="00AC3C5F">
        <w:rPr>
          <w:rFonts w:eastAsia="Times New Roman" w:cs="Times New Roman"/>
          <w:kern w:val="0"/>
          <w:szCs w:val="24"/>
          <w:lang w:eastAsia="en-US"/>
        </w:rPr>
        <w:t xml:space="preserve"> </w:t>
      </w:r>
      <w:r w:rsidR="008A4487" w:rsidRPr="003E0046">
        <w:rPr>
          <w:bCs/>
          <w:noProof/>
          <w:lang w:eastAsia="lt-LT"/>
        </w:rPr>
        <w:t>V</w:t>
      </w:r>
      <w:r w:rsidR="00905F94" w:rsidRPr="003E0046">
        <w:rPr>
          <w:bCs/>
          <w:noProof/>
          <w:lang w:eastAsia="lt-LT"/>
        </w:rPr>
        <w:t xml:space="preserve">eikiančios Utenos regioninio sąvartyno  II – sios sekcijos biodujų sistemos įrengimo ir pajungimo į kogeneracinę jėgainę </w:t>
      </w:r>
      <w:r w:rsidR="00905F94" w:rsidRPr="003E0046">
        <w:rPr>
          <w:rFonts w:cs="Times New Roman"/>
          <w:szCs w:val="24"/>
        </w:rPr>
        <w:t>rangos darbus</w:t>
      </w:r>
      <w:r w:rsidR="00E65A53" w:rsidRPr="003E0046">
        <w:rPr>
          <w:rFonts w:cs="Times New Roman"/>
          <w:szCs w:val="24"/>
        </w:rPr>
        <w:t>.</w:t>
      </w:r>
    </w:p>
    <w:p w14:paraId="1791A348" w14:textId="77777777" w:rsidR="0044421E" w:rsidRDefault="0044421E">
      <w:pPr>
        <w:pStyle w:val="Antrat3"/>
        <w:keepNext w:val="0"/>
        <w:widowControl w:val="0"/>
        <w:numPr>
          <w:ilvl w:val="0"/>
          <w:numId w:val="0"/>
        </w:numPr>
        <w:ind w:firstLine="709"/>
        <w:rPr>
          <w:szCs w:val="24"/>
        </w:rPr>
      </w:pPr>
      <w:r>
        <w:rPr>
          <w:szCs w:val="24"/>
        </w:rPr>
        <w:t xml:space="preserve">Siūlomi darbai visiškai atitinka konkurso dokumentuose nurodytus reikalavimus ir apimtis. </w:t>
      </w:r>
    </w:p>
    <w:p w14:paraId="4EAA0314" w14:textId="77777777" w:rsidR="00C83289" w:rsidRPr="003E0046" w:rsidRDefault="00C83289">
      <w:pPr>
        <w:spacing w:after="0" w:line="240" w:lineRule="auto"/>
        <w:ind w:firstLine="720"/>
        <w:jc w:val="both"/>
        <w:rPr>
          <w:rFonts w:eastAsia="Times New Roman" w:cs="Times New Roman"/>
          <w:szCs w:val="24"/>
        </w:rPr>
      </w:pPr>
      <w:bookmarkStart w:id="0" w:name="_GoBack"/>
    </w:p>
    <w:p w14:paraId="4931B9A7" w14:textId="5030B706" w:rsidR="0044421E" w:rsidRPr="003E0046" w:rsidRDefault="00905F94">
      <w:pPr>
        <w:spacing w:after="0" w:line="240" w:lineRule="auto"/>
        <w:ind w:firstLine="720"/>
        <w:jc w:val="both"/>
        <w:rPr>
          <w:i/>
          <w:iCs/>
          <w:sz w:val="20"/>
          <w:szCs w:val="24"/>
        </w:rPr>
      </w:pPr>
      <w:r w:rsidRPr="003E0046">
        <w:rPr>
          <w:bCs/>
          <w:noProof/>
          <w:lang w:eastAsia="lt-LT"/>
        </w:rPr>
        <w:t xml:space="preserve">Veikiančios Utenos regioninio sąvartyno  II – sios sekcijos biodujų sistemos įrengimo ir pajungimo į kogeneracinę jėgainę  </w:t>
      </w:r>
      <w:r w:rsidR="00C83289" w:rsidRPr="003E0046">
        <w:rPr>
          <w:rFonts w:cs="Times New Roman"/>
          <w:szCs w:val="24"/>
        </w:rPr>
        <w:t>rangos darbų vykdymo</w:t>
      </w:r>
      <w:r w:rsidRPr="003E0046">
        <w:rPr>
          <w:rFonts w:cs="Times New Roman"/>
          <w:szCs w:val="24"/>
        </w:rPr>
        <w:t>:</w:t>
      </w:r>
    </w:p>
    <w:bookmarkEnd w:id="0"/>
    <w:p w14:paraId="1585E77B" w14:textId="77777777" w:rsidR="00BF3A5E" w:rsidRDefault="00BF3A5E" w:rsidP="0086352B">
      <w:pPr>
        <w:spacing w:after="0" w:line="240" w:lineRule="auto"/>
        <w:jc w:val="both"/>
        <w:rPr>
          <w:b/>
          <w:bCs/>
          <w:szCs w:val="24"/>
        </w:rPr>
      </w:pPr>
    </w:p>
    <w:p w14:paraId="45740EBD" w14:textId="021A768D" w:rsidR="0046527E" w:rsidRPr="0046527E" w:rsidRDefault="0086352B" w:rsidP="0086352B">
      <w:pPr>
        <w:spacing w:after="0" w:line="240" w:lineRule="auto"/>
        <w:jc w:val="both"/>
        <w:rPr>
          <w:i/>
          <w:iCs/>
          <w:szCs w:val="24"/>
        </w:rPr>
      </w:pPr>
      <w:r w:rsidRPr="0086352B">
        <w:rPr>
          <w:b/>
          <w:bCs/>
          <w:szCs w:val="24"/>
        </w:rPr>
        <w:t xml:space="preserve">Bendra pasiūlymo kaina </w:t>
      </w:r>
      <w:r w:rsidR="0046527E">
        <w:rPr>
          <w:b/>
          <w:bCs/>
          <w:szCs w:val="24"/>
        </w:rPr>
        <w:t xml:space="preserve">be </w:t>
      </w:r>
      <w:r w:rsidRPr="0086352B">
        <w:rPr>
          <w:b/>
          <w:bCs/>
          <w:szCs w:val="24"/>
        </w:rPr>
        <w:t>PVM: __________ Eur ( _____________ )</w:t>
      </w:r>
      <w:r w:rsidRPr="0086352B">
        <w:rPr>
          <w:szCs w:val="24"/>
        </w:rPr>
        <w:t xml:space="preserve"> </w:t>
      </w:r>
      <w:r w:rsidRPr="0086352B">
        <w:rPr>
          <w:i/>
          <w:iCs/>
          <w:szCs w:val="24"/>
        </w:rPr>
        <w:t xml:space="preserve">[turi būti nurodyta </w:t>
      </w:r>
      <w:r w:rsidR="0046527E">
        <w:rPr>
          <w:i/>
          <w:iCs/>
          <w:szCs w:val="24"/>
        </w:rPr>
        <w:t>kaina be</w:t>
      </w:r>
      <w:r w:rsidRPr="0086352B">
        <w:rPr>
          <w:i/>
          <w:iCs/>
          <w:szCs w:val="24"/>
        </w:rPr>
        <w:t xml:space="preserve"> PVM, skaičiais ir žodžiais]</w:t>
      </w:r>
      <w:r w:rsidRPr="0086352B">
        <w:rPr>
          <w:iCs/>
          <w:szCs w:val="24"/>
        </w:rPr>
        <w:t xml:space="preserve">, kur PVM sudaro _______ Eur </w:t>
      </w:r>
      <w:r w:rsidRPr="0086352B">
        <w:rPr>
          <w:i/>
          <w:iCs/>
          <w:szCs w:val="24"/>
        </w:rPr>
        <w:t>[turi būti nurodyta PVM suma skaičiais ir žodžiais]</w:t>
      </w:r>
      <w:r w:rsidR="0046527E">
        <w:rPr>
          <w:i/>
          <w:iCs/>
          <w:szCs w:val="24"/>
        </w:rPr>
        <w:t xml:space="preserve">, </w:t>
      </w:r>
      <w:r w:rsidR="0046527E" w:rsidRPr="0046527E">
        <w:rPr>
          <w:b/>
          <w:iCs/>
          <w:szCs w:val="24"/>
        </w:rPr>
        <w:t>bendra pasiūlymo kaina su PVM</w:t>
      </w:r>
      <w:r w:rsidR="0046527E" w:rsidRPr="0046527E">
        <w:rPr>
          <w:iCs/>
          <w:szCs w:val="24"/>
        </w:rPr>
        <w:t>: __________</w:t>
      </w:r>
      <w:r w:rsidR="0046527E" w:rsidRPr="0046527E">
        <w:rPr>
          <w:b/>
          <w:iCs/>
          <w:szCs w:val="24"/>
        </w:rPr>
        <w:t>Eur</w:t>
      </w:r>
      <w:r w:rsidR="0046527E" w:rsidRPr="0046527E">
        <w:rPr>
          <w:iCs/>
          <w:szCs w:val="24"/>
        </w:rPr>
        <w:t xml:space="preserve"> (____________)[</w:t>
      </w:r>
      <w:r w:rsidR="0046527E" w:rsidRPr="0046527E">
        <w:rPr>
          <w:i/>
          <w:iCs/>
          <w:szCs w:val="24"/>
        </w:rPr>
        <w:t xml:space="preserve">turi būti nurodyta </w:t>
      </w:r>
      <w:r w:rsidR="0046527E">
        <w:rPr>
          <w:i/>
          <w:iCs/>
          <w:szCs w:val="24"/>
        </w:rPr>
        <w:t>kaina su</w:t>
      </w:r>
      <w:r w:rsidR="0046527E" w:rsidRPr="0046527E">
        <w:rPr>
          <w:i/>
          <w:iCs/>
          <w:szCs w:val="24"/>
        </w:rPr>
        <w:t xml:space="preserve"> PVM, skaičiais ir žodžiais]</w:t>
      </w:r>
      <w:r w:rsidR="0046527E">
        <w:rPr>
          <w:i/>
          <w:iCs/>
          <w:szCs w:val="24"/>
        </w:rPr>
        <w:t xml:space="preserve">. </w:t>
      </w:r>
    </w:p>
    <w:p w14:paraId="4C42A6DC" w14:textId="77777777" w:rsidR="0046527E" w:rsidRDefault="0046527E" w:rsidP="0086352B">
      <w:pPr>
        <w:spacing w:after="0" w:line="240" w:lineRule="auto"/>
        <w:jc w:val="both"/>
        <w:rPr>
          <w:szCs w:val="24"/>
        </w:rPr>
      </w:pPr>
    </w:p>
    <w:p w14:paraId="3738BEB2" w14:textId="77777777" w:rsidR="0046527E" w:rsidRDefault="0046527E" w:rsidP="0086352B">
      <w:pPr>
        <w:spacing w:after="0" w:line="240" w:lineRule="auto"/>
        <w:jc w:val="both"/>
        <w:rPr>
          <w:szCs w:val="24"/>
        </w:rPr>
      </w:pPr>
    </w:p>
    <w:p w14:paraId="395EA51A" w14:textId="77777777" w:rsidR="00E64497" w:rsidRPr="00E64497" w:rsidRDefault="00E64497" w:rsidP="00E64497">
      <w:pPr>
        <w:spacing w:after="0" w:line="240" w:lineRule="auto"/>
        <w:jc w:val="both"/>
        <w:rPr>
          <w:szCs w:val="24"/>
        </w:rPr>
      </w:pPr>
      <w:r w:rsidRPr="00E64497">
        <w:rPr>
          <w:szCs w:val="24"/>
        </w:rPr>
        <w:t xml:space="preserve">Informacija apie </w:t>
      </w:r>
      <w:r w:rsidRPr="00E64497">
        <w:rPr>
          <w:szCs w:val="24"/>
          <w:u w:val="single"/>
        </w:rPr>
        <w:t>kiekvieno tiekėjų grupės partnerio</w:t>
      </w:r>
      <w:r w:rsidRPr="00E64497">
        <w:rPr>
          <w:szCs w:val="24"/>
        </w:rPr>
        <w:t xml:space="preserve"> savo jėgomis numatomų atlikti darbų dalies vertę (pildoma, kai pasiūlymą pateikia tiekėjų grupė):</w:t>
      </w:r>
    </w:p>
    <w:p w14:paraId="7EF0A112" w14:textId="77777777" w:rsidR="00E64497" w:rsidRPr="00E64497" w:rsidRDefault="00E64497" w:rsidP="00E64497">
      <w:pPr>
        <w:spacing w:after="0" w:line="240" w:lineRule="auto"/>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2"/>
        <w:gridCol w:w="2387"/>
        <w:gridCol w:w="3213"/>
        <w:gridCol w:w="1730"/>
        <w:gridCol w:w="1627"/>
      </w:tblGrid>
      <w:tr w:rsidR="00E64497" w:rsidRPr="00E64497" w14:paraId="06BE70D4" w14:textId="77777777" w:rsidTr="00CD63F2">
        <w:tc>
          <w:tcPr>
            <w:tcW w:w="672" w:type="dxa"/>
            <w:vMerge w:val="restart"/>
            <w:tcMar>
              <w:top w:w="0" w:type="dxa"/>
              <w:left w:w="108" w:type="dxa"/>
              <w:bottom w:w="0" w:type="dxa"/>
              <w:right w:w="108" w:type="dxa"/>
            </w:tcMar>
            <w:vAlign w:val="center"/>
            <w:hideMark/>
          </w:tcPr>
          <w:p w14:paraId="70602C71" w14:textId="77777777" w:rsidR="00E64497" w:rsidRPr="00E64497" w:rsidRDefault="00E64497" w:rsidP="00E64497">
            <w:pPr>
              <w:spacing w:after="0" w:line="240" w:lineRule="auto"/>
              <w:jc w:val="both"/>
              <w:rPr>
                <w:b/>
                <w:bCs/>
                <w:szCs w:val="24"/>
              </w:rPr>
            </w:pPr>
            <w:r w:rsidRPr="00E64497">
              <w:rPr>
                <w:b/>
                <w:bCs/>
                <w:szCs w:val="24"/>
              </w:rPr>
              <w:t>Eil. Nr.</w:t>
            </w:r>
          </w:p>
        </w:tc>
        <w:tc>
          <w:tcPr>
            <w:tcW w:w="2387" w:type="dxa"/>
            <w:vMerge w:val="restart"/>
            <w:tcMar>
              <w:top w:w="0" w:type="dxa"/>
              <w:left w:w="108" w:type="dxa"/>
              <w:bottom w:w="0" w:type="dxa"/>
              <w:right w:w="108" w:type="dxa"/>
            </w:tcMar>
            <w:vAlign w:val="center"/>
            <w:hideMark/>
          </w:tcPr>
          <w:p w14:paraId="3495E376" w14:textId="77777777" w:rsidR="00E64497" w:rsidRPr="00E64497" w:rsidRDefault="00E64497" w:rsidP="00E64497">
            <w:pPr>
              <w:spacing w:after="0" w:line="240" w:lineRule="auto"/>
              <w:jc w:val="both"/>
              <w:rPr>
                <w:b/>
                <w:bCs/>
                <w:szCs w:val="24"/>
              </w:rPr>
            </w:pPr>
            <w:r w:rsidRPr="00E64497">
              <w:rPr>
                <w:b/>
                <w:bCs/>
                <w:szCs w:val="24"/>
              </w:rPr>
              <w:t>Partnerio pavadinimas</w:t>
            </w:r>
          </w:p>
        </w:tc>
        <w:tc>
          <w:tcPr>
            <w:tcW w:w="3213" w:type="dxa"/>
            <w:vMerge w:val="restart"/>
            <w:tcMar>
              <w:top w:w="0" w:type="dxa"/>
              <w:left w:w="108" w:type="dxa"/>
              <w:bottom w:w="0" w:type="dxa"/>
              <w:right w:w="108" w:type="dxa"/>
            </w:tcMar>
            <w:vAlign w:val="center"/>
            <w:hideMark/>
          </w:tcPr>
          <w:p w14:paraId="7543FBCF" w14:textId="77777777" w:rsidR="00E64497" w:rsidRPr="00E64497" w:rsidRDefault="00E64497" w:rsidP="00E64497">
            <w:pPr>
              <w:spacing w:after="0" w:line="240" w:lineRule="auto"/>
              <w:jc w:val="both"/>
              <w:rPr>
                <w:b/>
                <w:bCs/>
                <w:szCs w:val="24"/>
              </w:rPr>
            </w:pPr>
            <w:r w:rsidRPr="00E64497">
              <w:rPr>
                <w:b/>
                <w:bCs/>
                <w:szCs w:val="24"/>
              </w:rPr>
              <w:t xml:space="preserve">Numatomi atlikti darbai </w:t>
            </w:r>
          </w:p>
        </w:tc>
        <w:tc>
          <w:tcPr>
            <w:tcW w:w="3357" w:type="dxa"/>
            <w:gridSpan w:val="2"/>
            <w:tcMar>
              <w:top w:w="0" w:type="dxa"/>
              <w:left w:w="108" w:type="dxa"/>
              <w:bottom w:w="0" w:type="dxa"/>
              <w:right w:w="108" w:type="dxa"/>
            </w:tcMar>
            <w:vAlign w:val="center"/>
            <w:hideMark/>
          </w:tcPr>
          <w:p w14:paraId="4C201B26" w14:textId="77777777" w:rsidR="00E64497" w:rsidRPr="00E64497" w:rsidRDefault="00E64497" w:rsidP="00E64497">
            <w:pPr>
              <w:spacing w:after="0" w:line="240" w:lineRule="auto"/>
              <w:jc w:val="both"/>
              <w:rPr>
                <w:b/>
                <w:bCs/>
                <w:szCs w:val="24"/>
              </w:rPr>
            </w:pPr>
            <w:r w:rsidRPr="00E64497">
              <w:rPr>
                <w:b/>
                <w:bCs/>
                <w:szCs w:val="24"/>
              </w:rPr>
              <w:t>Partnerio darbų dalies vertė pasiūlymo kainoje</w:t>
            </w:r>
          </w:p>
        </w:tc>
      </w:tr>
      <w:tr w:rsidR="00E64497" w:rsidRPr="00E64497" w14:paraId="61C9FFF3" w14:textId="77777777" w:rsidTr="00CD63F2">
        <w:tc>
          <w:tcPr>
            <w:tcW w:w="0" w:type="auto"/>
            <w:vMerge/>
            <w:vAlign w:val="center"/>
            <w:hideMark/>
          </w:tcPr>
          <w:p w14:paraId="52FB1755" w14:textId="77777777" w:rsidR="00E64497" w:rsidRPr="00E64497" w:rsidRDefault="00E64497" w:rsidP="00E64497">
            <w:pPr>
              <w:spacing w:after="0" w:line="240" w:lineRule="auto"/>
              <w:jc w:val="both"/>
              <w:rPr>
                <w:b/>
                <w:bCs/>
                <w:szCs w:val="24"/>
              </w:rPr>
            </w:pPr>
          </w:p>
        </w:tc>
        <w:tc>
          <w:tcPr>
            <w:tcW w:w="0" w:type="auto"/>
            <w:vMerge/>
            <w:vAlign w:val="center"/>
            <w:hideMark/>
          </w:tcPr>
          <w:p w14:paraId="05BAF911" w14:textId="77777777" w:rsidR="00E64497" w:rsidRPr="00E64497" w:rsidRDefault="00E64497" w:rsidP="00E64497">
            <w:pPr>
              <w:spacing w:after="0" w:line="240" w:lineRule="auto"/>
              <w:jc w:val="both"/>
              <w:rPr>
                <w:b/>
                <w:bCs/>
                <w:szCs w:val="24"/>
              </w:rPr>
            </w:pPr>
          </w:p>
        </w:tc>
        <w:tc>
          <w:tcPr>
            <w:tcW w:w="0" w:type="auto"/>
            <w:vMerge/>
            <w:vAlign w:val="center"/>
            <w:hideMark/>
          </w:tcPr>
          <w:p w14:paraId="70F1A4D7" w14:textId="77777777" w:rsidR="00E64497" w:rsidRPr="00E64497" w:rsidRDefault="00E64497" w:rsidP="00E64497">
            <w:pPr>
              <w:spacing w:after="0" w:line="240" w:lineRule="auto"/>
              <w:jc w:val="both"/>
              <w:rPr>
                <w:b/>
                <w:bCs/>
                <w:szCs w:val="24"/>
              </w:rPr>
            </w:pPr>
          </w:p>
        </w:tc>
        <w:tc>
          <w:tcPr>
            <w:tcW w:w="1730" w:type="dxa"/>
            <w:tcMar>
              <w:top w:w="0" w:type="dxa"/>
              <w:left w:w="108" w:type="dxa"/>
              <w:bottom w:w="0" w:type="dxa"/>
              <w:right w:w="108" w:type="dxa"/>
            </w:tcMar>
            <w:hideMark/>
          </w:tcPr>
          <w:p w14:paraId="014DB7A2" w14:textId="77777777" w:rsidR="00E64497" w:rsidRPr="00E64497" w:rsidRDefault="00E64497" w:rsidP="00E64497">
            <w:pPr>
              <w:spacing w:after="0" w:line="240" w:lineRule="auto"/>
              <w:jc w:val="both"/>
              <w:rPr>
                <w:b/>
                <w:bCs/>
                <w:szCs w:val="24"/>
              </w:rPr>
            </w:pPr>
            <w:r w:rsidRPr="00E64497">
              <w:rPr>
                <w:b/>
                <w:bCs/>
                <w:szCs w:val="24"/>
              </w:rPr>
              <w:t>EUR su PVM</w:t>
            </w:r>
          </w:p>
        </w:tc>
        <w:tc>
          <w:tcPr>
            <w:tcW w:w="1627" w:type="dxa"/>
            <w:tcMar>
              <w:top w:w="0" w:type="dxa"/>
              <w:left w:w="108" w:type="dxa"/>
              <w:bottom w:w="0" w:type="dxa"/>
              <w:right w:w="108" w:type="dxa"/>
            </w:tcMar>
            <w:hideMark/>
          </w:tcPr>
          <w:p w14:paraId="1D8A6824" w14:textId="77777777" w:rsidR="00E64497" w:rsidRPr="00E64497" w:rsidRDefault="00E64497" w:rsidP="00E64497">
            <w:pPr>
              <w:spacing w:after="0" w:line="240" w:lineRule="auto"/>
              <w:jc w:val="both"/>
              <w:rPr>
                <w:b/>
                <w:bCs/>
                <w:szCs w:val="24"/>
              </w:rPr>
            </w:pPr>
            <w:r w:rsidRPr="00E64497">
              <w:rPr>
                <w:b/>
                <w:bCs/>
                <w:szCs w:val="24"/>
              </w:rPr>
              <w:t>Proc.</w:t>
            </w:r>
          </w:p>
        </w:tc>
      </w:tr>
      <w:tr w:rsidR="00E64497" w:rsidRPr="00E64497" w14:paraId="5EA1CA8B" w14:textId="77777777" w:rsidTr="00CD63F2">
        <w:tc>
          <w:tcPr>
            <w:tcW w:w="672" w:type="dxa"/>
            <w:tcMar>
              <w:top w:w="0" w:type="dxa"/>
              <w:left w:w="108" w:type="dxa"/>
              <w:bottom w:w="0" w:type="dxa"/>
              <w:right w:w="108" w:type="dxa"/>
            </w:tcMar>
          </w:tcPr>
          <w:p w14:paraId="1D6CEE93" w14:textId="77777777" w:rsidR="00E64497" w:rsidRPr="00E64497" w:rsidRDefault="00E64497" w:rsidP="00E64497">
            <w:pPr>
              <w:spacing w:after="0" w:line="240" w:lineRule="auto"/>
              <w:jc w:val="both"/>
              <w:rPr>
                <w:szCs w:val="24"/>
              </w:rPr>
            </w:pPr>
          </w:p>
        </w:tc>
        <w:tc>
          <w:tcPr>
            <w:tcW w:w="2387" w:type="dxa"/>
            <w:tcMar>
              <w:top w:w="0" w:type="dxa"/>
              <w:left w:w="108" w:type="dxa"/>
              <w:bottom w:w="0" w:type="dxa"/>
              <w:right w:w="108" w:type="dxa"/>
            </w:tcMar>
          </w:tcPr>
          <w:p w14:paraId="77093EBD" w14:textId="77777777" w:rsidR="00E64497" w:rsidRPr="00E64497" w:rsidRDefault="00E64497" w:rsidP="00E64497">
            <w:pPr>
              <w:spacing w:after="0" w:line="240" w:lineRule="auto"/>
              <w:jc w:val="both"/>
              <w:rPr>
                <w:szCs w:val="24"/>
              </w:rPr>
            </w:pPr>
          </w:p>
        </w:tc>
        <w:tc>
          <w:tcPr>
            <w:tcW w:w="3213" w:type="dxa"/>
            <w:tcMar>
              <w:top w:w="0" w:type="dxa"/>
              <w:left w:w="108" w:type="dxa"/>
              <w:bottom w:w="0" w:type="dxa"/>
              <w:right w:w="108" w:type="dxa"/>
            </w:tcMar>
          </w:tcPr>
          <w:p w14:paraId="38B8C17C" w14:textId="77777777" w:rsidR="00E64497" w:rsidRPr="00E64497" w:rsidRDefault="00E64497" w:rsidP="00E64497">
            <w:pPr>
              <w:spacing w:after="0" w:line="240" w:lineRule="auto"/>
              <w:jc w:val="both"/>
              <w:rPr>
                <w:szCs w:val="24"/>
              </w:rPr>
            </w:pPr>
          </w:p>
        </w:tc>
        <w:tc>
          <w:tcPr>
            <w:tcW w:w="1730" w:type="dxa"/>
            <w:tcMar>
              <w:top w:w="0" w:type="dxa"/>
              <w:left w:w="108" w:type="dxa"/>
              <w:bottom w:w="0" w:type="dxa"/>
              <w:right w:w="108" w:type="dxa"/>
            </w:tcMar>
          </w:tcPr>
          <w:p w14:paraId="22E39062" w14:textId="77777777" w:rsidR="00E64497" w:rsidRPr="00E64497" w:rsidRDefault="00E64497" w:rsidP="00E64497">
            <w:pPr>
              <w:spacing w:after="0" w:line="240" w:lineRule="auto"/>
              <w:jc w:val="both"/>
              <w:rPr>
                <w:szCs w:val="24"/>
              </w:rPr>
            </w:pPr>
          </w:p>
        </w:tc>
        <w:tc>
          <w:tcPr>
            <w:tcW w:w="1627" w:type="dxa"/>
            <w:tcMar>
              <w:top w:w="0" w:type="dxa"/>
              <w:left w:w="108" w:type="dxa"/>
              <w:bottom w:w="0" w:type="dxa"/>
              <w:right w:w="108" w:type="dxa"/>
            </w:tcMar>
          </w:tcPr>
          <w:p w14:paraId="0F26CD61" w14:textId="77777777" w:rsidR="00E64497" w:rsidRPr="00E64497" w:rsidRDefault="00E64497" w:rsidP="00E64497">
            <w:pPr>
              <w:spacing w:after="0" w:line="240" w:lineRule="auto"/>
              <w:jc w:val="both"/>
              <w:rPr>
                <w:szCs w:val="24"/>
              </w:rPr>
            </w:pPr>
          </w:p>
        </w:tc>
      </w:tr>
      <w:tr w:rsidR="00E64497" w:rsidRPr="00E64497" w14:paraId="2373BC06" w14:textId="77777777" w:rsidTr="00CD63F2">
        <w:tc>
          <w:tcPr>
            <w:tcW w:w="672" w:type="dxa"/>
            <w:tcMar>
              <w:top w:w="0" w:type="dxa"/>
              <w:left w:w="108" w:type="dxa"/>
              <w:bottom w:w="0" w:type="dxa"/>
              <w:right w:w="108" w:type="dxa"/>
            </w:tcMar>
          </w:tcPr>
          <w:p w14:paraId="7FE41B32" w14:textId="77777777" w:rsidR="00E64497" w:rsidRPr="00E64497" w:rsidRDefault="00E64497" w:rsidP="00E64497">
            <w:pPr>
              <w:spacing w:after="0" w:line="240" w:lineRule="auto"/>
              <w:jc w:val="both"/>
              <w:rPr>
                <w:szCs w:val="24"/>
              </w:rPr>
            </w:pPr>
          </w:p>
        </w:tc>
        <w:tc>
          <w:tcPr>
            <w:tcW w:w="2387" w:type="dxa"/>
            <w:tcMar>
              <w:top w:w="0" w:type="dxa"/>
              <w:left w:w="108" w:type="dxa"/>
              <w:bottom w:w="0" w:type="dxa"/>
              <w:right w:w="108" w:type="dxa"/>
            </w:tcMar>
          </w:tcPr>
          <w:p w14:paraId="6CF45229" w14:textId="77777777" w:rsidR="00E64497" w:rsidRPr="00E64497" w:rsidRDefault="00E64497" w:rsidP="00E64497">
            <w:pPr>
              <w:spacing w:after="0" w:line="240" w:lineRule="auto"/>
              <w:jc w:val="both"/>
              <w:rPr>
                <w:szCs w:val="24"/>
              </w:rPr>
            </w:pPr>
          </w:p>
        </w:tc>
        <w:tc>
          <w:tcPr>
            <w:tcW w:w="3213" w:type="dxa"/>
            <w:tcMar>
              <w:top w:w="0" w:type="dxa"/>
              <w:left w:w="108" w:type="dxa"/>
              <w:bottom w:w="0" w:type="dxa"/>
              <w:right w:w="108" w:type="dxa"/>
            </w:tcMar>
          </w:tcPr>
          <w:p w14:paraId="7400D89E" w14:textId="77777777" w:rsidR="00E64497" w:rsidRPr="00E64497" w:rsidRDefault="00E64497" w:rsidP="00E64497">
            <w:pPr>
              <w:spacing w:after="0" w:line="240" w:lineRule="auto"/>
              <w:jc w:val="both"/>
              <w:rPr>
                <w:szCs w:val="24"/>
              </w:rPr>
            </w:pPr>
          </w:p>
        </w:tc>
        <w:tc>
          <w:tcPr>
            <w:tcW w:w="1730" w:type="dxa"/>
            <w:tcMar>
              <w:top w:w="0" w:type="dxa"/>
              <w:left w:w="108" w:type="dxa"/>
              <w:bottom w:w="0" w:type="dxa"/>
              <w:right w:w="108" w:type="dxa"/>
            </w:tcMar>
          </w:tcPr>
          <w:p w14:paraId="5F830AA0" w14:textId="77777777" w:rsidR="00E64497" w:rsidRPr="00E64497" w:rsidRDefault="00E64497" w:rsidP="00E64497">
            <w:pPr>
              <w:spacing w:after="0" w:line="240" w:lineRule="auto"/>
              <w:jc w:val="both"/>
              <w:rPr>
                <w:szCs w:val="24"/>
              </w:rPr>
            </w:pPr>
          </w:p>
        </w:tc>
        <w:tc>
          <w:tcPr>
            <w:tcW w:w="1627" w:type="dxa"/>
            <w:tcMar>
              <w:top w:w="0" w:type="dxa"/>
              <w:left w:w="108" w:type="dxa"/>
              <w:bottom w:w="0" w:type="dxa"/>
              <w:right w:w="108" w:type="dxa"/>
            </w:tcMar>
          </w:tcPr>
          <w:p w14:paraId="413B8540" w14:textId="77777777" w:rsidR="00E64497" w:rsidRPr="00E64497" w:rsidRDefault="00E64497" w:rsidP="00E64497">
            <w:pPr>
              <w:spacing w:after="0" w:line="240" w:lineRule="auto"/>
              <w:jc w:val="both"/>
              <w:rPr>
                <w:szCs w:val="24"/>
              </w:rPr>
            </w:pPr>
          </w:p>
        </w:tc>
      </w:tr>
      <w:tr w:rsidR="00E64497" w:rsidRPr="00E64497" w14:paraId="0268DFAA" w14:textId="77777777" w:rsidTr="00CD63F2">
        <w:tc>
          <w:tcPr>
            <w:tcW w:w="6272" w:type="dxa"/>
            <w:gridSpan w:val="3"/>
            <w:tcMar>
              <w:top w:w="0" w:type="dxa"/>
              <w:left w:w="108" w:type="dxa"/>
              <w:bottom w:w="0" w:type="dxa"/>
              <w:right w:w="108" w:type="dxa"/>
            </w:tcMar>
            <w:hideMark/>
          </w:tcPr>
          <w:p w14:paraId="2A00E881" w14:textId="77777777" w:rsidR="00E64497" w:rsidRPr="00E64497" w:rsidRDefault="00E64497" w:rsidP="00E64497">
            <w:pPr>
              <w:spacing w:after="0" w:line="240" w:lineRule="auto"/>
              <w:jc w:val="both"/>
              <w:rPr>
                <w:b/>
                <w:bCs/>
                <w:szCs w:val="24"/>
              </w:rPr>
            </w:pPr>
            <w:r w:rsidRPr="00E64497">
              <w:rPr>
                <w:b/>
                <w:bCs/>
                <w:szCs w:val="24"/>
              </w:rPr>
              <w:t>Viso:</w:t>
            </w:r>
          </w:p>
        </w:tc>
        <w:tc>
          <w:tcPr>
            <w:tcW w:w="1730" w:type="dxa"/>
            <w:tcMar>
              <w:top w:w="0" w:type="dxa"/>
              <w:left w:w="108" w:type="dxa"/>
              <w:bottom w:w="0" w:type="dxa"/>
              <w:right w:w="108" w:type="dxa"/>
            </w:tcMar>
          </w:tcPr>
          <w:p w14:paraId="7FE46AC9" w14:textId="77777777" w:rsidR="00E64497" w:rsidRPr="00E64497" w:rsidRDefault="00E64497" w:rsidP="00E64497">
            <w:pPr>
              <w:spacing w:after="0" w:line="240" w:lineRule="auto"/>
              <w:jc w:val="both"/>
              <w:rPr>
                <w:szCs w:val="24"/>
              </w:rPr>
            </w:pPr>
          </w:p>
        </w:tc>
        <w:tc>
          <w:tcPr>
            <w:tcW w:w="1627" w:type="dxa"/>
            <w:tcMar>
              <w:top w:w="0" w:type="dxa"/>
              <w:left w:w="108" w:type="dxa"/>
              <w:bottom w:w="0" w:type="dxa"/>
              <w:right w:w="108" w:type="dxa"/>
            </w:tcMar>
          </w:tcPr>
          <w:p w14:paraId="78E19D9F" w14:textId="77777777" w:rsidR="00E64497" w:rsidRPr="00E64497" w:rsidRDefault="00E64497" w:rsidP="00E64497">
            <w:pPr>
              <w:spacing w:after="0" w:line="240" w:lineRule="auto"/>
              <w:jc w:val="both"/>
              <w:rPr>
                <w:szCs w:val="24"/>
              </w:rPr>
            </w:pPr>
          </w:p>
        </w:tc>
      </w:tr>
    </w:tbl>
    <w:p w14:paraId="0C593CD3" w14:textId="77777777" w:rsidR="00E64497" w:rsidRPr="00E64497" w:rsidRDefault="00E64497" w:rsidP="00E64497">
      <w:pPr>
        <w:spacing w:after="0" w:line="240" w:lineRule="auto"/>
        <w:jc w:val="both"/>
        <w:rPr>
          <w:szCs w:val="24"/>
        </w:rPr>
      </w:pPr>
    </w:p>
    <w:p w14:paraId="567F29BE" w14:textId="77777777" w:rsidR="00E64497" w:rsidRPr="00E64497" w:rsidRDefault="00E64497" w:rsidP="00E64497">
      <w:pPr>
        <w:spacing w:after="0" w:line="240" w:lineRule="auto"/>
        <w:jc w:val="both"/>
        <w:rPr>
          <w:szCs w:val="24"/>
        </w:rPr>
      </w:pPr>
      <w:r w:rsidRPr="00E64497">
        <w:rPr>
          <w:szCs w:val="24"/>
        </w:rPr>
        <w:t>Dalyvis pasiūlyme privalo išviešinti ir kitus ūkio subjektus, kurių pajėgumais remiasi, taip pat nurodyti ir žinomus subtiekėjus:</w:t>
      </w:r>
    </w:p>
    <w:p w14:paraId="67714C9B" w14:textId="77777777" w:rsidR="00E64497" w:rsidRPr="00E64497" w:rsidRDefault="00E64497" w:rsidP="00E64497">
      <w:pPr>
        <w:spacing w:after="0" w:line="240" w:lineRule="auto"/>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6"/>
        <w:gridCol w:w="2351"/>
        <w:gridCol w:w="3125"/>
        <w:gridCol w:w="2033"/>
        <w:gridCol w:w="1454"/>
      </w:tblGrid>
      <w:tr w:rsidR="00E64497" w:rsidRPr="00E64497" w14:paraId="683E10C5" w14:textId="77777777" w:rsidTr="00CD63F2">
        <w:tc>
          <w:tcPr>
            <w:tcW w:w="666" w:type="dxa"/>
            <w:vMerge w:val="restart"/>
            <w:tcMar>
              <w:top w:w="0" w:type="dxa"/>
              <w:left w:w="108" w:type="dxa"/>
              <w:bottom w:w="0" w:type="dxa"/>
              <w:right w:w="108" w:type="dxa"/>
            </w:tcMar>
            <w:vAlign w:val="center"/>
            <w:hideMark/>
          </w:tcPr>
          <w:p w14:paraId="0094CB20" w14:textId="77777777" w:rsidR="00E64497" w:rsidRPr="00E64497" w:rsidRDefault="00E64497" w:rsidP="00E64497">
            <w:pPr>
              <w:spacing w:after="0" w:line="240" w:lineRule="auto"/>
              <w:jc w:val="both"/>
              <w:rPr>
                <w:b/>
                <w:bCs/>
                <w:szCs w:val="24"/>
              </w:rPr>
            </w:pPr>
            <w:r w:rsidRPr="00E64497">
              <w:rPr>
                <w:b/>
                <w:bCs/>
                <w:szCs w:val="24"/>
              </w:rPr>
              <w:t>Eil. Nr.</w:t>
            </w:r>
          </w:p>
        </w:tc>
        <w:tc>
          <w:tcPr>
            <w:tcW w:w="2351" w:type="dxa"/>
            <w:vMerge w:val="restart"/>
            <w:tcMar>
              <w:top w:w="0" w:type="dxa"/>
              <w:left w:w="108" w:type="dxa"/>
              <w:bottom w:w="0" w:type="dxa"/>
              <w:right w:w="108" w:type="dxa"/>
            </w:tcMar>
            <w:vAlign w:val="center"/>
            <w:hideMark/>
          </w:tcPr>
          <w:p w14:paraId="674144EB" w14:textId="77777777" w:rsidR="00E64497" w:rsidRPr="00E64497" w:rsidRDefault="00E64497" w:rsidP="00E64497">
            <w:pPr>
              <w:spacing w:after="0" w:line="240" w:lineRule="auto"/>
              <w:jc w:val="both"/>
              <w:rPr>
                <w:b/>
                <w:bCs/>
                <w:szCs w:val="24"/>
              </w:rPr>
            </w:pPr>
            <w:r w:rsidRPr="00E64497">
              <w:rPr>
                <w:b/>
                <w:bCs/>
                <w:szCs w:val="24"/>
              </w:rPr>
              <w:t xml:space="preserve">Ūkio subjekto pavadinimas, kodas </w:t>
            </w:r>
          </w:p>
        </w:tc>
        <w:tc>
          <w:tcPr>
            <w:tcW w:w="3125" w:type="dxa"/>
            <w:vMerge w:val="restart"/>
            <w:tcMar>
              <w:top w:w="0" w:type="dxa"/>
              <w:left w:w="108" w:type="dxa"/>
              <w:bottom w:w="0" w:type="dxa"/>
              <w:right w:w="108" w:type="dxa"/>
            </w:tcMar>
            <w:vAlign w:val="center"/>
            <w:hideMark/>
          </w:tcPr>
          <w:p w14:paraId="4DFDD159" w14:textId="77777777" w:rsidR="00E64497" w:rsidRPr="00E64497" w:rsidRDefault="00E64497" w:rsidP="00E64497">
            <w:pPr>
              <w:spacing w:after="0" w:line="240" w:lineRule="auto"/>
              <w:jc w:val="both"/>
              <w:rPr>
                <w:b/>
                <w:bCs/>
                <w:szCs w:val="24"/>
              </w:rPr>
            </w:pPr>
            <w:r w:rsidRPr="00E64497">
              <w:rPr>
                <w:b/>
                <w:bCs/>
                <w:szCs w:val="24"/>
              </w:rPr>
              <w:t xml:space="preserve">Numatomi atlikti darbai </w:t>
            </w:r>
          </w:p>
        </w:tc>
        <w:tc>
          <w:tcPr>
            <w:tcW w:w="3487" w:type="dxa"/>
            <w:gridSpan w:val="2"/>
            <w:tcMar>
              <w:top w:w="0" w:type="dxa"/>
              <w:left w:w="108" w:type="dxa"/>
              <w:bottom w:w="0" w:type="dxa"/>
              <w:right w:w="108" w:type="dxa"/>
            </w:tcMar>
            <w:vAlign w:val="center"/>
            <w:hideMark/>
          </w:tcPr>
          <w:p w14:paraId="1D5530CE" w14:textId="77777777" w:rsidR="00E64497" w:rsidRPr="00E64497" w:rsidRDefault="00E64497" w:rsidP="00E64497">
            <w:pPr>
              <w:spacing w:after="0" w:line="240" w:lineRule="auto"/>
              <w:jc w:val="both"/>
              <w:rPr>
                <w:b/>
                <w:bCs/>
                <w:szCs w:val="24"/>
              </w:rPr>
            </w:pPr>
            <w:r w:rsidRPr="00E64497">
              <w:rPr>
                <w:b/>
                <w:bCs/>
                <w:szCs w:val="24"/>
              </w:rPr>
              <w:t>Pirkimo sutarties dalis pasiūlymo kainoje, kuriai ketinama pasitelkti subtiekėjus</w:t>
            </w:r>
          </w:p>
        </w:tc>
      </w:tr>
      <w:tr w:rsidR="00E64497" w:rsidRPr="00E64497" w14:paraId="79F71FDD" w14:textId="77777777" w:rsidTr="00CD63F2">
        <w:tc>
          <w:tcPr>
            <w:tcW w:w="0" w:type="auto"/>
            <w:vMerge/>
            <w:vAlign w:val="center"/>
            <w:hideMark/>
          </w:tcPr>
          <w:p w14:paraId="30164FC7" w14:textId="77777777" w:rsidR="00E64497" w:rsidRPr="00E64497" w:rsidRDefault="00E64497" w:rsidP="00E64497">
            <w:pPr>
              <w:spacing w:after="0" w:line="240" w:lineRule="auto"/>
              <w:jc w:val="both"/>
              <w:rPr>
                <w:b/>
                <w:bCs/>
                <w:szCs w:val="24"/>
              </w:rPr>
            </w:pPr>
          </w:p>
        </w:tc>
        <w:tc>
          <w:tcPr>
            <w:tcW w:w="0" w:type="auto"/>
            <w:vMerge/>
            <w:vAlign w:val="center"/>
            <w:hideMark/>
          </w:tcPr>
          <w:p w14:paraId="62FF4295" w14:textId="77777777" w:rsidR="00E64497" w:rsidRPr="00E64497" w:rsidRDefault="00E64497" w:rsidP="00E64497">
            <w:pPr>
              <w:spacing w:after="0" w:line="240" w:lineRule="auto"/>
              <w:jc w:val="both"/>
              <w:rPr>
                <w:b/>
                <w:bCs/>
                <w:szCs w:val="24"/>
              </w:rPr>
            </w:pPr>
          </w:p>
        </w:tc>
        <w:tc>
          <w:tcPr>
            <w:tcW w:w="0" w:type="auto"/>
            <w:vMerge/>
            <w:vAlign w:val="center"/>
            <w:hideMark/>
          </w:tcPr>
          <w:p w14:paraId="75AA3E4B" w14:textId="77777777" w:rsidR="00E64497" w:rsidRPr="00E64497" w:rsidRDefault="00E64497" w:rsidP="00E64497">
            <w:pPr>
              <w:spacing w:after="0" w:line="240" w:lineRule="auto"/>
              <w:jc w:val="both"/>
              <w:rPr>
                <w:b/>
                <w:bCs/>
                <w:szCs w:val="24"/>
              </w:rPr>
            </w:pPr>
          </w:p>
        </w:tc>
        <w:tc>
          <w:tcPr>
            <w:tcW w:w="2033" w:type="dxa"/>
            <w:tcMar>
              <w:top w:w="0" w:type="dxa"/>
              <w:left w:w="108" w:type="dxa"/>
              <w:bottom w:w="0" w:type="dxa"/>
              <w:right w:w="108" w:type="dxa"/>
            </w:tcMar>
            <w:vAlign w:val="center"/>
            <w:hideMark/>
          </w:tcPr>
          <w:p w14:paraId="1F24C03B" w14:textId="77777777" w:rsidR="00E64497" w:rsidRPr="00E64497" w:rsidRDefault="00E64497" w:rsidP="00E64497">
            <w:pPr>
              <w:spacing w:after="0" w:line="240" w:lineRule="auto"/>
              <w:jc w:val="both"/>
              <w:rPr>
                <w:b/>
                <w:bCs/>
                <w:szCs w:val="24"/>
              </w:rPr>
            </w:pPr>
            <w:r w:rsidRPr="00E64497">
              <w:rPr>
                <w:b/>
                <w:bCs/>
                <w:szCs w:val="24"/>
              </w:rPr>
              <w:t>EUR su PVM</w:t>
            </w:r>
          </w:p>
        </w:tc>
        <w:tc>
          <w:tcPr>
            <w:tcW w:w="1454" w:type="dxa"/>
            <w:tcMar>
              <w:top w:w="0" w:type="dxa"/>
              <w:left w:w="108" w:type="dxa"/>
              <w:bottom w:w="0" w:type="dxa"/>
              <w:right w:w="108" w:type="dxa"/>
            </w:tcMar>
            <w:vAlign w:val="center"/>
            <w:hideMark/>
          </w:tcPr>
          <w:p w14:paraId="5FEF4A02" w14:textId="77777777" w:rsidR="00E64497" w:rsidRPr="00E64497" w:rsidRDefault="00E64497" w:rsidP="00E64497">
            <w:pPr>
              <w:spacing w:after="0" w:line="240" w:lineRule="auto"/>
              <w:jc w:val="both"/>
              <w:rPr>
                <w:b/>
                <w:bCs/>
                <w:szCs w:val="24"/>
              </w:rPr>
            </w:pPr>
            <w:r w:rsidRPr="00E64497">
              <w:rPr>
                <w:b/>
                <w:bCs/>
                <w:szCs w:val="24"/>
              </w:rPr>
              <w:t>Proc.</w:t>
            </w:r>
          </w:p>
        </w:tc>
      </w:tr>
      <w:tr w:rsidR="00E64497" w:rsidRPr="00E64497" w14:paraId="2AD6F7CB" w14:textId="77777777" w:rsidTr="00CD63F2">
        <w:tc>
          <w:tcPr>
            <w:tcW w:w="9629" w:type="dxa"/>
            <w:gridSpan w:val="5"/>
            <w:tcMar>
              <w:top w:w="0" w:type="dxa"/>
              <w:left w:w="108" w:type="dxa"/>
              <w:bottom w:w="0" w:type="dxa"/>
              <w:right w:w="108" w:type="dxa"/>
            </w:tcMar>
            <w:hideMark/>
          </w:tcPr>
          <w:p w14:paraId="188E6C21" w14:textId="77777777" w:rsidR="00E64497" w:rsidRPr="00E64497" w:rsidRDefault="00E64497" w:rsidP="00E64497">
            <w:pPr>
              <w:spacing w:after="0" w:line="240" w:lineRule="auto"/>
              <w:jc w:val="both"/>
              <w:rPr>
                <w:b/>
                <w:bCs/>
                <w:szCs w:val="24"/>
              </w:rPr>
            </w:pPr>
            <w:r w:rsidRPr="00E64497">
              <w:rPr>
                <w:b/>
                <w:bCs/>
                <w:szCs w:val="24"/>
              </w:rPr>
              <w:t>Ūkio subjektai, kurių pajėgumais remiamasi įrodinėjant kvalifikacijos atitiktį</w:t>
            </w:r>
          </w:p>
        </w:tc>
      </w:tr>
      <w:tr w:rsidR="00E64497" w:rsidRPr="00E64497" w14:paraId="2EFA6AE5" w14:textId="77777777" w:rsidTr="00CD63F2">
        <w:tc>
          <w:tcPr>
            <w:tcW w:w="666" w:type="dxa"/>
            <w:tcMar>
              <w:top w:w="0" w:type="dxa"/>
              <w:left w:w="108" w:type="dxa"/>
              <w:bottom w:w="0" w:type="dxa"/>
              <w:right w:w="108" w:type="dxa"/>
            </w:tcMar>
          </w:tcPr>
          <w:p w14:paraId="13ECFD5E" w14:textId="77777777" w:rsidR="00E64497" w:rsidRPr="00E64497" w:rsidRDefault="00E64497" w:rsidP="00E64497">
            <w:pPr>
              <w:spacing w:after="0" w:line="240" w:lineRule="auto"/>
              <w:jc w:val="both"/>
              <w:rPr>
                <w:szCs w:val="24"/>
              </w:rPr>
            </w:pPr>
          </w:p>
        </w:tc>
        <w:tc>
          <w:tcPr>
            <w:tcW w:w="2351" w:type="dxa"/>
            <w:tcMar>
              <w:top w:w="0" w:type="dxa"/>
              <w:left w:w="108" w:type="dxa"/>
              <w:bottom w:w="0" w:type="dxa"/>
              <w:right w:w="108" w:type="dxa"/>
            </w:tcMar>
          </w:tcPr>
          <w:p w14:paraId="05C0B1BB" w14:textId="77777777" w:rsidR="00E64497" w:rsidRPr="00E64497" w:rsidRDefault="00E64497" w:rsidP="00E64497">
            <w:pPr>
              <w:spacing w:after="0" w:line="240" w:lineRule="auto"/>
              <w:jc w:val="both"/>
              <w:rPr>
                <w:szCs w:val="24"/>
              </w:rPr>
            </w:pPr>
          </w:p>
        </w:tc>
        <w:tc>
          <w:tcPr>
            <w:tcW w:w="3125" w:type="dxa"/>
            <w:tcMar>
              <w:top w:w="0" w:type="dxa"/>
              <w:left w:w="108" w:type="dxa"/>
              <w:bottom w:w="0" w:type="dxa"/>
              <w:right w:w="108" w:type="dxa"/>
            </w:tcMar>
          </w:tcPr>
          <w:p w14:paraId="4C6EF759" w14:textId="77777777" w:rsidR="00E64497" w:rsidRPr="00E64497" w:rsidRDefault="00E64497" w:rsidP="00E64497">
            <w:pPr>
              <w:spacing w:after="0" w:line="240" w:lineRule="auto"/>
              <w:jc w:val="both"/>
              <w:rPr>
                <w:szCs w:val="24"/>
              </w:rPr>
            </w:pPr>
          </w:p>
        </w:tc>
        <w:tc>
          <w:tcPr>
            <w:tcW w:w="2033" w:type="dxa"/>
            <w:tcMar>
              <w:top w:w="0" w:type="dxa"/>
              <w:left w:w="108" w:type="dxa"/>
              <w:bottom w:w="0" w:type="dxa"/>
              <w:right w:w="108" w:type="dxa"/>
            </w:tcMar>
          </w:tcPr>
          <w:p w14:paraId="5813F5CF" w14:textId="77777777" w:rsidR="00E64497" w:rsidRPr="00E64497" w:rsidRDefault="00E64497" w:rsidP="00E64497">
            <w:pPr>
              <w:spacing w:after="0" w:line="240" w:lineRule="auto"/>
              <w:jc w:val="both"/>
              <w:rPr>
                <w:szCs w:val="24"/>
              </w:rPr>
            </w:pPr>
          </w:p>
        </w:tc>
        <w:tc>
          <w:tcPr>
            <w:tcW w:w="1454" w:type="dxa"/>
            <w:tcMar>
              <w:top w:w="0" w:type="dxa"/>
              <w:left w:w="108" w:type="dxa"/>
              <w:bottom w:w="0" w:type="dxa"/>
              <w:right w:w="108" w:type="dxa"/>
            </w:tcMar>
          </w:tcPr>
          <w:p w14:paraId="10C9F64C" w14:textId="77777777" w:rsidR="00E64497" w:rsidRPr="00E64497" w:rsidRDefault="00E64497" w:rsidP="00E64497">
            <w:pPr>
              <w:spacing w:after="0" w:line="240" w:lineRule="auto"/>
              <w:jc w:val="both"/>
              <w:rPr>
                <w:szCs w:val="24"/>
              </w:rPr>
            </w:pPr>
          </w:p>
        </w:tc>
      </w:tr>
      <w:tr w:rsidR="00E64497" w:rsidRPr="00E64497" w14:paraId="3AD2428A" w14:textId="77777777" w:rsidTr="00CD63F2">
        <w:tc>
          <w:tcPr>
            <w:tcW w:w="666" w:type="dxa"/>
            <w:tcMar>
              <w:top w:w="0" w:type="dxa"/>
              <w:left w:w="108" w:type="dxa"/>
              <w:bottom w:w="0" w:type="dxa"/>
              <w:right w:w="108" w:type="dxa"/>
            </w:tcMar>
          </w:tcPr>
          <w:p w14:paraId="57E3B040" w14:textId="77777777" w:rsidR="00E64497" w:rsidRPr="00E64497" w:rsidRDefault="00E64497" w:rsidP="00E64497">
            <w:pPr>
              <w:spacing w:after="0" w:line="240" w:lineRule="auto"/>
              <w:jc w:val="both"/>
              <w:rPr>
                <w:szCs w:val="24"/>
              </w:rPr>
            </w:pPr>
          </w:p>
        </w:tc>
        <w:tc>
          <w:tcPr>
            <w:tcW w:w="2351" w:type="dxa"/>
            <w:tcMar>
              <w:top w:w="0" w:type="dxa"/>
              <w:left w:w="108" w:type="dxa"/>
              <w:bottom w:w="0" w:type="dxa"/>
              <w:right w:w="108" w:type="dxa"/>
            </w:tcMar>
          </w:tcPr>
          <w:p w14:paraId="54ED7804" w14:textId="77777777" w:rsidR="00E64497" w:rsidRPr="00E64497" w:rsidRDefault="00E64497" w:rsidP="00E64497">
            <w:pPr>
              <w:spacing w:after="0" w:line="240" w:lineRule="auto"/>
              <w:jc w:val="both"/>
              <w:rPr>
                <w:szCs w:val="24"/>
              </w:rPr>
            </w:pPr>
          </w:p>
        </w:tc>
        <w:tc>
          <w:tcPr>
            <w:tcW w:w="3125" w:type="dxa"/>
            <w:tcMar>
              <w:top w:w="0" w:type="dxa"/>
              <w:left w:w="108" w:type="dxa"/>
              <w:bottom w:w="0" w:type="dxa"/>
              <w:right w:w="108" w:type="dxa"/>
            </w:tcMar>
          </w:tcPr>
          <w:p w14:paraId="35221974" w14:textId="77777777" w:rsidR="00E64497" w:rsidRPr="00E64497" w:rsidRDefault="00E64497" w:rsidP="00E64497">
            <w:pPr>
              <w:spacing w:after="0" w:line="240" w:lineRule="auto"/>
              <w:jc w:val="both"/>
              <w:rPr>
                <w:szCs w:val="24"/>
              </w:rPr>
            </w:pPr>
          </w:p>
        </w:tc>
        <w:tc>
          <w:tcPr>
            <w:tcW w:w="2033" w:type="dxa"/>
            <w:tcMar>
              <w:top w:w="0" w:type="dxa"/>
              <w:left w:w="108" w:type="dxa"/>
              <w:bottom w:w="0" w:type="dxa"/>
              <w:right w:w="108" w:type="dxa"/>
            </w:tcMar>
          </w:tcPr>
          <w:p w14:paraId="78375579" w14:textId="77777777" w:rsidR="00E64497" w:rsidRPr="00E64497" w:rsidRDefault="00E64497" w:rsidP="00E64497">
            <w:pPr>
              <w:spacing w:after="0" w:line="240" w:lineRule="auto"/>
              <w:jc w:val="both"/>
              <w:rPr>
                <w:szCs w:val="24"/>
              </w:rPr>
            </w:pPr>
          </w:p>
        </w:tc>
        <w:tc>
          <w:tcPr>
            <w:tcW w:w="1454" w:type="dxa"/>
            <w:tcMar>
              <w:top w:w="0" w:type="dxa"/>
              <w:left w:w="108" w:type="dxa"/>
              <w:bottom w:w="0" w:type="dxa"/>
              <w:right w:w="108" w:type="dxa"/>
            </w:tcMar>
          </w:tcPr>
          <w:p w14:paraId="7DD6F718" w14:textId="77777777" w:rsidR="00E64497" w:rsidRPr="00E64497" w:rsidRDefault="00E64497" w:rsidP="00E64497">
            <w:pPr>
              <w:spacing w:after="0" w:line="240" w:lineRule="auto"/>
              <w:jc w:val="both"/>
              <w:rPr>
                <w:szCs w:val="24"/>
              </w:rPr>
            </w:pPr>
          </w:p>
        </w:tc>
      </w:tr>
      <w:tr w:rsidR="00E64497" w:rsidRPr="00E64497" w14:paraId="35C1195E" w14:textId="77777777" w:rsidTr="00CD63F2">
        <w:tc>
          <w:tcPr>
            <w:tcW w:w="666" w:type="dxa"/>
            <w:tcMar>
              <w:top w:w="0" w:type="dxa"/>
              <w:left w:w="108" w:type="dxa"/>
              <w:bottom w:w="0" w:type="dxa"/>
              <w:right w:w="108" w:type="dxa"/>
            </w:tcMar>
          </w:tcPr>
          <w:p w14:paraId="2F4F747C" w14:textId="77777777" w:rsidR="00E64497" w:rsidRPr="00E64497" w:rsidRDefault="00E64497" w:rsidP="00E64497">
            <w:pPr>
              <w:spacing w:after="0" w:line="240" w:lineRule="auto"/>
              <w:jc w:val="both"/>
              <w:rPr>
                <w:szCs w:val="24"/>
              </w:rPr>
            </w:pPr>
          </w:p>
        </w:tc>
        <w:tc>
          <w:tcPr>
            <w:tcW w:w="2351" w:type="dxa"/>
            <w:tcMar>
              <w:top w:w="0" w:type="dxa"/>
              <w:left w:w="108" w:type="dxa"/>
              <w:bottom w:w="0" w:type="dxa"/>
              <w:right w:w="108" w:type="dxa"/>
            </w:tcMar>
          </w:tcPr>
          <w:p w14:paraId="16349669" w14:textId="77777777" w:rsidR="00E64497" w:rsidRPr="00E64497" w:rsidRDefault="00E64497" w:rsidP="00E64497">
            <w:pPr>
              <w:spacing w:after="0" w:line="240" w:lineRule="auto"/>
              <w:jc w:val="both"/>
              <w:rPr>
                <w:szCs w:val="24"/>
              </w:rPr>
            </w:pPr>
          </w:p>
        </w:tc>
        <w:tc>
          <w:tcPr>
            <w:tcW w:w="3125" w:type="dxa"/>
            <w:tcMar>
              <w:top w:w="0" w:type="dxa"/>
              <w:left w:w="108" w:type="dxa"/>
              <w:bottom w:w="0" w:type="dxa"/>
              <w:right w:w="108" w:type="dxa"/>
            </w:tcMar>
          </w:tcPr>
          <w:p w14:paraId="7A7AFA0E" w14:textId="77777777" w:rsidR="00E64497" w:rsidRPr="00E64497" w:rsidRDefault="00E64497" w:rsidP="00E64497">
            <w:pPr>
              <w:spacing w:after="0" w:line="240" w:lineRule="auto"/>
              <w:jc w:val="both"/>
              <w:rPr>
                <w:szCs w:val="24"/>
              </w:rPr>
            </w:pPr>
          </w:p>
        </w:tc>
        <w:tc>
          <w:tcPr>
            <w:tcW w:w="2033" w:type="dxa"/>
            <w:tcMar>
              <w:top w:w="0" w:type="dxa"/>
              <w:left w:w="108" w:type="dxa"/>
              <w:bottom w:w="0" w:type="dxa"/>
              <w:right w:w="108" w:type="dxa"/>
            </w:tcMar>
          </w:tcPr>
          <w:p w14:paraId="5AD7E8F7" w14:textId="77777777" w:rsidR="00E64497" w:rsidRPr="00E64497" w:rsidRDefault="00E64497" w:rsidP="00E64497">
            <w:pPr>
              <w:spacing w:after="0" w:line="240" w:lineRule="auto"/>
              <w:jc w:val="both"/>
              <w:rPr>
                <w:szCs w:val="24"/>
              </w:rPr>
            </w:pPr>
          </w:p>
        </w:tc>
        <w:tc>
          <w:tcPr>
            <w:tcW w:w="1454" w:type="dxa"/>
            <w:tcMar>
              <w:top w:w="0" w:type="dxa"/>
              <w:left w:w="108" w:type="dxa"/>
              <w:bottom w:w="0" w:type="dxa"/>
              <w:right w:w="108" w:type="dxa"/>
            </w:tcMar>
          </w:tcPr>
          <w:p w14:paraId="28112B91" w14:textId="77777777" w:rsidR="00E64497" w:rsidRPr="00E64497" w:rsidRDefault="00E64497" w:rsidP="00E64497">
            <w:pPr>
              <w:spacing w:after="0" w:line="240" w:lineRule="auto"/>
              <w:jc w:val="both"/>
              <w:rPr>
                <w:szCs w:val="24"/>
              </w:rPr>
            </w:pPr>
          </w:p>
        </w:tc>
      </w:tr>
      <w:tr w:rsidR="00E64497" w:rsidRPr="00E64497" w14:paraId="4803DDAF" w14:textId="77777777" w:rsidTr="00CD63F2">
        <w:tc>
          <w:tcPr>
            <w:tcW w:w="6142" w:type="dxa"/>
            <w:gridSpan w:val="3"/>
            <w:tcMar>
              <w:top w:w="0" w:type="dxa"/>
              <w:left w:w="108" w:type="dxa"/>
              <w:bottom w:w="0" w:type="dxa"/>
              <w:right w:w="108" w:type="dxa"/>
            </w:tcMar>
            <w:hideMark/>
          </w:tcPr>
          <w:p w14:paraId="4BF6EDC2" w14:textId="77777777" w:rsidR="00E64497" w:rsidRPr="00E64497" w:rsidRDefault="00E64497" w:rsidP="00E64497">
            <w:pPr>
              <w:spacing w:after="0" w:line="240" w:lineRule="auto"/>
              <w:jc w:val="both"/>
              <w:rPr>
                <w:szCs w:val="24"/>
              </w:rPr>
            </w:pPr>
            <w:r w:rsidRPr="00E64497">
              <w:rPr>
                <w:b/>
                <w:bCs/>
                <w:szCs w:val="24"/>
              </w:rPr>
              <w:t>Viso:</w:t>
            </w:r>
          </w:p>
        </w:tc>
        <w:tc>
          <w:tcPr>
            <w:tcW w:w="2033" w:type="dxa"/>
            <w:tcMar>
              <w:top w:w="0" w:type="dxa"/>
              <w:left w:w="108" w:type="dxa"/>
              <w:bottom w:w="0" w:type="dxa"/>
              <w:right w:w="108" w:type="dxa"/>
            </w:tcMar>
          </w:tcPr>
          <w:p w14:paraId="5B0C17AC" w14:textId="77777777" w:rsidR="00E64497" w:rsidRPr="00E64497" w:rsidRDefault="00E64497" w:rsidP="00E64497">
            <w:pPr>
              <w:spacing w:after="0" w:line="240" w:lineRule="auto"/>
              <w:jc w:val="both"/>
              <w:rPr>
                <w:szCs w:val="24"/>
              </w:rPr>
            </w:pPr>
          </w:p>
        </w:tc>
        <w:tc>
          <w:tcPr>
            <w:tcW w:w="1454" w:type="dxa"/>
            <w:tcMar>
              <w:top w:w="0" w:type="dxa"/>
              <w:left w:w="108" w:type="dxa"/>
              <w:bottom w:w="0" w:type="dxa"/>
              <w:right w:w="108" w:type="dxa"/>
            </w:tcMar>
          </w:tcPr>
          <w:p w14:paraId="79F50669" w14:textId="77777777" w:rsidR="00E64497" w:rsidRPr="00E64497" w:rsidRDefault="00E64497" w:rsidP="00E64497">
            <w:pPr>
              <w:spacing w:after="0" w:line="240" w:lineRule="auto"/>
              <w:jc w:val="both"/>
              <w:rPr>
                <w:szCs w:val="24"/>
              </w:rPr>
            </w:pPr>
          </w:p>
        </w:tc>
      </w:tr>
      <w:tr w:rsidR="00E64497" w:rsidRPr="00E64497" w14:paraId="0DDC19FA" w14:textId="77777777" w:rsidTr="00CD63F2">
        <w:tc>
          <w:tcPr>
            <w:tcW w:w="9629" w:type="dxa"/>
            <w:gridSpan w:val="5"/>
            <w:tcMar>
              <w:top w:w="0" w:type="dxa"/>
              <w:left w:w="108" w:type="dxa"/>
              <w:bottom w:w="0" w:type="dxa"/>
              <w:right w:w="108" w:type="dxa"/>
            </w:tcMar>
            <w:hideMark/>
          </w:tcPr>
          <w:p w14:paraId="575C6002" w14:textId="77777777" w:rsidR="00E64497" w:rsidRPr="00E64497" w:rsidRDefault="00E64497" w:rsidP="00E64497">
            <w:pPr>
              <w:spacing w:after="0" w:line="240" w:lineRule="auto"/>
              <w:jc w:val="both"/>
              <w:rPr>
                <w:b/>
                <w:bCs/>
                <w:szCs w:val="24"/>
              </w:rPr>
            </w:pPr>
            <w:r w:rsidRPr="00E64497">
              <w:rPr>
                <w:b/>
                <w:bCs/>
                <w:szCs w:val="24"/>
              </w:rPr>
              <w:t>Subtiekėjai, kurie bus pasitelkti vykdant pirkimo sutartį ir kurių pajėgumais nesiremiama įrodinėjant kvalifikacijos atitiktį</w:t>
            </w:r>
          </w:p>
        </w:tc>
      </w:tr>
      <w:tr w:rsidR="00E64497" w:rsidRPr="00E64497" w14:paraId="353F4E4D" w14:textId="77777777" w:rsidTr="00CD63F2">
        <w:tc>
          <w:tcPr>
            <w:tcW w:w="666" w:type="dxa"/>
            <w:tcMar>
              <w:top w:w="0" w:type="dxa"/>
              <w:left w:w="108" w:type="dxa"/>
              <w:bottom w:w="0" w:type="dxa"/>
              <w:right w:w="108" w:type="dxa"/>
            </w:tcMar>
          </w:tcPr>
          <w:p w14:paraId="4FDD38DA" w14:textId="77777777" w:rsidR="00E64497" w:rsidRPr="00E64497" w:rsidRDefault="00E64497" w:rsidP="00E64497">
            <w:pPr>
              <w:spacing w:after="0" w:line="240" w:lineRule="auto"/>
              <w:jc w:val="both"/>
              <w:rPr>
                <w:szCs w:val="24"/>
              </w:rPr>
            </w:pPr>
          </w:p>
        </w:tc>
        <w:tc>
          <w:tcPr>
            <w:tcW w:w="2351" w:type="dxa"/>
            <w:tcMar>
              <w:top w:w="0" w:type="dxa"/>
              <w:left w:w="108" w:type="dxa"/>
              <w:bottom w:w="0" w:type="dxa"/>
              <w:right w:w="108" w:type="dxa"/>
            </w:tcMar>
          </w:tcPr>
          <w:p w14:paraId="74DAE366" w14:textId="77777777" w:rsidR="00E64497" w:rsidRPr="00E64497" w:rsidRDefault="00E64497" w:rsidP="00E64497">
            <w:pPr>
              <w:spacing w:after="0" w:line="240" w:lineRule="auto"/>
              <w:jc w:val="both"/>
              <w:rPr>
                <w:szCs w:val="24"/>
              </w:rPr>
            </w:pPr>
          </w:p>
        </w:tc>
        <w:tc>
          <w:tcPr>
            <w:tcW w:w="3125" w:type="dxa"/>
            <w:tcMar>
              <w:top w:w="0" w:type="dxa"/>
              <w:left w:w="108" w:type="dxa"/>
              <w:bottom w:w="0" w:type="dxa"/>
              <w:right w:w="108" w:type="dxa"/>
            </w:tcMar>
          </w:tcPr>
          <w:p w14:paraId="0C52C8F4" w14:textId="77777777" w:rsidR="00E64497" w:rsidRPr="00E64497" w:rsidRDefault="00E64497" w:rsidP="00E64497">
            <w:pPr>
              <w:spacing w:after="0" w:line="240" w:lineRule="auto"/>
              <w:jc w:val="both"/>
              <w:rPr>
                <w:szCs w:val="24"/>
              </w:rPr>
            </w:pPr>
          </w:p>
        </w:tc>
        <w:tc>
          <w:tcPr>
            <w:tcW w:w="2033" w:type="dxa"/>
            <w:tcMar>
              <w:top w:w="0" w:type="dxa"/>
              <w:left w:w="108" w:type="dxa"/>
              <w:bottom w:w="0" w:type="dxa"/>
              <w:right w:w="108" w:type="dxa"/>
            </w:tcMar>
          </w:tcPr>
          <w:p w14:paraId="5EF3E6B8" w14:textId="77777777" w:rsidR="00E64497" w:rsidRPr="00E64497" w:rsidRDefault="00E64497" w:rsidP="00E64497">
            <w:pPr>
              <w:spacing w:after="0" w:line="240" w:lineRule="auto"/>
              <w:jc w:val="both"/>
              <w:rPr>
                <w:szCs w:val="24"/>
              </w:rPr>
            </w:pPr>
          </w:p>
        </w:tc>
        <w:tc>
          <w:tcPr>
            <w:tcW w:w="1454" w:type="dxa"/>
            <w:tcMar>
              <w:top w:w="0" w:type="dxa"/>
              <w:left w:w="108" w:type="dxa"/>
              <w:bottom w:w="0" w:type="dxa"/>
              <w:right w:w="108" w:type="dxa"/>
            </w:tcMar>
          </w:tcPr>
          <w:p w14:paraId="4DE715E2" w14:textId="77777777" w:rsidR="00E64497" w:rsidRPr="00E64497" w:rsidRDefault="00E64497" w:rsidP="00E64497">
            <w:pPr>
              <w:spacing w:after="0" w:line="240" w:lineRule="auto"/>
              <w:jc w:val="both"/>
              <w:rPr>
                <w:szCs w:val="24"/>
              </w:rPr>
            </w:pPr>
          </w:p>
        </w:tc>
      </w:tr>
      <w:tr w:rsidR="00E64497" w:rsidRPr="00E64497" w14:paraId="52F8F1D9" w14:textId="77777777" w:rsidTr="00CD63F2">
        <w:tc>
          <w:tcPr>
            <w:tcW w:w="666" w:type="dxa"/>
            <w:tcMar>
              <w:top w:w="0" w:type="dxa"/>
              <w:left w:w="108" w:type="dxa"/>
              <w:bottom w:w="0" w:type="dxa"/>
              <w:right w:w="108" w:type="dxa"/>
            </w:tcMar>
          </w:tcPr>
          <w:p w14:paraId="58ABB996" w14:textId="77777777" w:rsidR="00E64497" w:rsidRPr="00E64497" w:rsidRDefault="00E64497" w:rsidP="00E64497">
            <w:pPr>
              <w:spacing w:after="0" w:line="240" w:lineRule="auto"/>
              <w:jc w:val="both"/>
              <w:rPr>
                <w:szCs w:val="24"/>
              </w:rPr>
            </w:pPr>
          </w:p>
        </w:tc>
        <w:tc>
          <w:tcPr>
            <w:tcW w:w="2351" w:type="dxa"/>
            <w:tcMar>
              <w:top w:w="0" w:type="dxa"/>
              <w:left w:w="108" w:type="dxa"/>
              <w:bottom w:w="0" w:type="dxa"/>
              <w:right w:w="108" w:type="dxa"/>
            </w:tcMar>
          </w:tcPr>
          <w:p w14:paraId="4EFB929F" w14:textId="77777777" w:rsidR="00E64497" w:rsidRPr="00E64497" w:rsidRDefault="00E64497" w:rsidP="00E64497">
            <w:pPr>
              <w:spacing w:after="0" w:line="240" w:lineRule="auto"/>
              <w:jc w:val="both"/>
              <w:rPr>
                <w:szCs w:val="24"/>
              </w:rPr>
            </w:pPr>
          </w:p>
        </w:tc>
        <w:tc>
          <w:tcPr>
            <w:tcW w:w="3125" w:type="dxa"/>
            <w:tcMar>
              <w:top w:w="0" w:type="dxa"/>
              <w:left w:w="108" w:type="dxa"/>
              <w:bottom w:w="0" w:type="dxa"/>
              <w:right w:w="108" w:type="dxa"/>
            </w:tcMar>
          </w:tcPr>
          <w:p w14:paraId="2434C384" w14:textId="77777777" w:rsidR="00E64497" w:rsidRPr="00E64497" w:rsidRDefault="00E64497" w:rsidP="00E64497">
            <w:pPr>
              <w:spacing w:after="0" w:line="240" w:lineRule="auto"/>
              <w:jc w:val="both"/>
              <w:rPr>
                <w:szCs w:val="24"/>
              </w:rPr>
            </w:pPr>
          </w:p>
        </w:tc>
        <w:tc>
          <w:tcPr>
            <w:tcW w:w="2033" w:type="dxa"/>
            <w:tcMar>
              <w:top w:w="0" w:type="dxa"/>
              <w:left w:w="108" w:type="dxa"/>
              <w:bottom w:w="0" w:type="dxa"/>
              <w:right w:w="108" w:type="dxa"/>
            </w:tcMar>
          </w:tcPr>
          <w:p w14:paraId="173D6C0F" w14:textId="77777777" w:rsidR="00E64497" w:rsidRPr="00E64497" w:rsidRDefault="00E64497" w:rsidP="00E64497">
            <w:pPr>
              <w:spacing w:after="0" w:line="240" w:lineRule="auto"/>
              <w:jc w:val="both"/>
              <w:rPr>
                <w:szCs w:val="24"/>
              </w:rPr>
            </w:pPr>
          </w:p>
        </w:tc>
        <w:tc>
          <w:tcPr>
            <w:tcW w:w="1454" w:type="dxa"/>
            <w:tcMar>
              <w:top w:w="0" w:type="dxa"/>
              <w:left w:w="108" w:type="dxa"/>
              <w:bottom w:w="0" w:type="dxa"/>
              <w:right w:w="108" w:type="dxa"/>
            </w:tcMar>
          </w:tcPr>
          <w:p w14:paraId="2A672B68" w14:textId="77777777" w:rsidR="00E64497" w:rsidRPr="00E64497" w:rsidRDefault="00E64497" w:rsidP="00E64497">
            <w:pPr>
              <w:spacing w:after="0" w:line="240" w:lineRule="auto"/>
              <w:jc w:val="both"/>
              <w:rPr>
                <w:szCs w:val="24"/>
              </w:rPr>
            </w:pPr>
          </w:p>
        </w:tc>
      </w:tr>
      <w:tr w:rsidR="00E64497" w:rsidRPr="00E64497" w14:paraId="2CA829D0" w14:textId="77777777" w:rsidTr="00CD63F2">
        <w:tc>
          <w:tcPr>
            <w:tcW w:w="6142" w:type="dxa"/>
            <w:gridSpan w:val="3"/>
            <w:tcMar>
              <w:top w:w="0" w:type="dxa"/>
              <w:left w:w="108" w:type="dxa"/>
              <w:bottom w:w="0" w:type="dxa"/>
              <w:right w:w="108" w:type="dxa"/>
            </w:tcMar>
            <w:hideMark/>
          </w:tcPr>
          <w:p w14:paraId="3362ED19" w14:textId="77777777" w:rsidR="00E64497" w:rsidRPr="00E64497" w:rsidRDefault="00E64497" w:rsidP="00E64497">
            <w:pPr>
              <w:spacing w:after="0" w:line="240" w:lineRule="auto"/>
              <w:jc w:val="both"/>
              <w:rPr>
                <w:b/>
                <w:bCs/>
                <w:szCs w:val="24"/>
              </w:rPr>
            </w:pPr>
            <w:r w:rsidRPr="00E64497">
              <w:rPr>
                <w:b/>
                <w:bCs/>
                <w:szCs w:val="24"/>
              </w:rPr>
              <w:t>Viso:</w:t>
            </w:r>
          </w:p>
        </w:tc>
        <w:tc>
          <w:tcPr>
            <w:tcW w:w="2033" w:type="dxa"/>
            <w:tcMar>
              <w:top w:w="0" w:type="dxa"/>
              <w:left w:w="108" w:type="dxa"/>
              <w:bottom w:w="0" w:type="dxa"/>
              <w:right w:w="108" w:type="dxa"/>
            </w:tcMar>
          </w:tcPr>
          <w:p w14:paraId="752E94B2" w14:textId="77777777" w:rsidR="00E64497" w:rsidRPr="00E64497" w:rsidRDefault="00E64497" w:rsidP="00E64497">
            <w:pPr>
              <w:spacing w:after="0" w:line="240" w:lineRule="auto"/>
              <w:jc w:val="both"/>
              <w:rPr>
                <w:szCs w:val="24"/>
              </w:rPr>
            </w:pPr>
          </w:p>
        </w:tc>
        <w:tc>
          <w:tcPr>
            <w:tcW w:w="1454" w:type="dxa"/>
            <w:tcMar>
              <w:top w:w="0" w:type="dxa"/>
              <w:left w:w="108" w:type="dxa"/>
              <w:bottom w:w="0" w:type="dxa"/>
              <w:right w:w="108" w:type="dxa"/>
            </w:tcMar>
          </w:tcPr>
          <w:p w14:paraId="170B6ED9" w14:textId="77777777" w:rsidR="00E64497" w:rsidRPr="00E64497" w:rsidRDefault="00E64497" w:rsidP="00E64497">
            <w:pPr>
              <w:spacing w:after="0" w:line="240" w:lineRule="auto"/>
              <w:jc w:val="both"/>
              <w:rPr>
                <w:szCs w:val="24"/>
              </w:rPr>
            </w:pPr>
          </w:p>
        </w:tc>
      </w:tr>
    </w:tbl>
    <w:p w14:paraId="4A58E621" w14:textId="77777777" w:rsidR="00E64497" w:rsidRPr="00E64497" w:rsidRDefault="00E64497" w:rsidP="00E64497">
      <w:pPr>
        <w:spacing w:after="0" w:line="240" w:lineRule="auto"/>
        <w:jc w:val="both"/>
        <w:rPr>
          <w:szCs w:val="24"/>
        </w:rPr>
      </w:pPr>
    </w:p>
    <w:p w14:paraId="4F816A76" w14:textId="77777777" w:rsidR="00E64497" w:rsidRPr="00E64497" w:rsidRDefault="00E64497" w:rsidP="00E64497">
      <w:pPr>
        <w:spacing w:after="0" w:line="240" w:lineRule="auto"/>
        <w:jc w:val="both"/>
        <w:rPr>
          <w:i/>
          <w:iCs/>
          <w:szCs w:val="24"/>
          <w:lang w:val="pt-BR"/>
        </w:rPr>
      </w:pPr>
      <w:r w:rsidRPr="00E64497">
        <w:rPr>
          <w:b/>
          <w:bCs/>
          <w:szCs w:val="24"/>
          <w:lang w:val="pt-BR"/>
        </w:rPr>
        <w:t xml:space="preserve">Pastaba. </w:t>
      </w:r>
      <w:r w:rsidRPr="00E64497">
        <w:rPr>
          <w:i/>
          <w:iCs/>
          <w:szCs w:val="24"/>
          <w:lang w:val="pt-BR"/>
        </w:rPr>
        <w:t>Tiekėjo (tiekėjų grupės partnerių) ir subtiekėjų bendra numatomų atlikti darbų vertė turi atitikti bendrą pasiūlymo sumą EUR su PVM.</w:t>
      </w:r>
    </w:p>
    <w:p w14:paraId="32DE0EFA" w14:textId="77777777" w:rsidR="00E64497" w:rsidRPr="00E64497" w:rsidRDefault="00E64497" w:rsidP="00E64497">
      <w:pPr>
        <w:spacing w:after="0" w:line="240" w:lineRule="auto"/>
        <w:jc w:val="both"/>
        <w:rPr>
          <w:szCs w:val="24"/>
        </w:rPr>
      </w:pPr>
    </w:p>
    <w:p w14:paraId="0BF16C0F" w14:textId="77777777" w:rsidR="00E64497" w:rsidRPr="00E64497" w:rsidRDefault="00E64497" w:rsidP="00E64497">
      <w:pPr>
        <w:spacing w:after="0" w:line="240" w:lineRule="auto"/>
        <w:jc w:val="both"/>
        <w:rPr>
          <w:szCs w:val="24"/>
        </w:rPr>
      </w:pPr>
      <w:r w:rsidRPr="00E64497">
        <w:rPr>
          <w:szCs w:val="24"/>
        </w:rPr>
        <w:t>Informacija apie kvazisubtiekėjus (specialistus, kurių kvalifikacija tiekėjas remiasi, ir kurie pasiūlymo teikimo metu dar nėra tiekėjo, ūkio subjekto, kurio pajėgumais tiekėjas remiasi, ar subtiekėjo darbuotojai, tačiau juos ketinama įdarbinti, jei pasiūlymas bus pripažintas laimėjusiu):</w:t>
      </w:r>
    </w:p>
    <w:p w14:paraId="47CB29C1" w14:textId="77777777" w:rsidR="00E64497" w:rsidRPr="00E64497" w:rsidRDefault="00E64497" w:rsidP="00E64497">
      <w:pPr>
        <w:spacing w:after="0" w:line="240" w:lineRule="auto"/>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3"/>
        <w:gridCol w:w="2804"/>
        <w:gridCol w:w="6152"/>
      </w:tblGrid>
      <w:tr w:rsidR="00E64497" w:rsidRPr="00E64497" w14:paraId="3FDCECBA" w14:textId="77777777" w:rsidTr="00CD63F2">
        <w:tc>
          <w:tcPr>
            <w:tcW w:w="673" w:type="dxa"/>
            <w:tcMar>
              <w:top w:w="0" w:type="dxa"/>
              <w:left w:w="108" w:type="dxa"/>
              <w:bottom w:w="0" w:type="dxa"/>
              <w:right w:w="108" w:type="dxa"/>
            </w:tcMar>
            <w:hideMark/>
          </w:tcPr>
          <w:p w14:paraId="580DB4B1" w14:textId="77777777" w:rsidR="00E64497" w:rsidRPr="00E64497" w:rsidRDefault="00E64497" w:rsidP="00E64497">
            <w:pPr>
              <w:spacing w:after="0" w:line="240" w:lineRule="auto"/>
              <w:jc w:val="both"/>
              <w:rPr>
                <w:b/>
                <w:bCs/>
                <w:szCs w:val="24"/>
              </w:rPr>
            </w:pPr>
            <w:r w:rsidRPr="00E64497">
              <w:rPr>
                <w:b/>
                <w:bCs/>
                <w:szCs w:val="24"/>
              </w:rPr>
              <w:t>Eil. Nr.</w:t>
            </w:r>
          </w:p>
        </w:tc>
        <w:tc>
          <w:tcPr>
            <w:tcW w:w="2804" w:type="dxa"/>
            <w:tcMar>
              <w:top w:w="0" w:type="dxa"/>
              <w:left w:w="108" w:type="dxa"/>
              <w:bottom w:w="0" w:type="dxa"/>
              <w:right w:w="108" w:type="dxa"/>
            </w:tcMar>
            <w:hideMark/>
          </w:tcPr>
          <w:p w14:paraId="20D9D381" w14:textId="77777777" w:rsidR="00E64497" w:rsidRPr="00E64497" w:rsidRDefault="00E64497" w:rsidP="00E64497">
            <w:pPr>
              <w:spacing w:after="0" w:line="240" w:lineRule="auto"/>
              <w:jc w:val="both"/>
              <w:rPr>
                <w:b/>
                <w:bCs/>
                <w:szCs w:val="24"/>
              </w:rPr>
            </w:pPr>
            <w:r w:rsidRPr="00E64497">
              <w:rPr>
                <w:b/>
                <w:bCs/>
                <w:szCs w:val="24"/>
              </w:rPr>
              <w:t>Vardas ir pavardė</w:t>
            </w:r>
          </w:p>
        </w:tc>
        <w:tc>
          <w:tcPr>
            <w:tcW w:w="6152" w:type="dxa"/>
            <w:tcMar>
              <w:top w:w="0" w:type="dxa"/>
              <w:left w:w="108" w:type="dxa"/>
              <w:bottom w:w="0" w:type="dxa"/>
              <w:right w:w="108" w:type="dxa"/>
            </w:tcMar>
            <w:hideMark/>
          </w:tcPr>
          <w:p w14:paraId="5F93B03D" w14:textId="77777777" w:rsidR="00E64497" w:rsidRPr="00E64497" w:rsidRDefault="00E64497" w:rsidP="00E64497">
            <w:pPr>
              <w:spacing w:after="0" w:line="240" w:lineRule="auto"/>
              <w:jc w:val="both"/>
              <w:rPr>
                <w:b/>
                <w:bCs/>
                <w:szCs w:val="24"/>
              </w:rPr>
            </w:pPr>
            <w:r w:rsidRPr="00E64497">
              <w:rPr>
                <w:b/>
                <w:bCs/>
                <w:szCs w:val="24"/>
              </w:rPr>
              <w:t>Įsipareigojimų dalis (nurodant konkrečius pagal Pirkimo sutartį prisiimamus įsipareigojimus)</w:t>
            </w:r>
          </w:p>
        </w:tc>
      </w:tr>
      <w:tr w:rsidR="00E64497" w:rsidRPr="00E64497" w14:paraId="76C64F6C" w14:textId="77777777" w:rsidTr="00CD63F2">
        <w:tc>
          <w:tcPr>
            <w:tcW w:w="673" w:type="dxa"/>
            <w:tcMar>
              <w:top w:w="0" w:type="dxa"/>
              <w:left w:w="108" w:type="dxa"/>
              <w:bottom w:w="0" w:type="dxa"/>
              <w:right w:w="108" w:type="dxa"/>
            </w:tcMar>
          </w:tcPr>
          <w:p w14:paraId="197269E0" w14:textId="77777777" w:rsidR="00E64497" w:rsidRPr="00E64497" w:rsidRDefault="00E64497" w:rsidP="00E64497">
            <w:pPr>
              <w:spacing w:after="0" w:line="240" w:lineRule="auto"/>
              <w:jc w:val="both"/>
              <w:rPr>
                <w:b/>
                <w:szCs w:val="24"/>
              </w:rPr>
            </w:pPr>
          </w:p>
        </w:tc>
        <w:tc>
          <w:tcPr>
            <w:tcW w:w="2804" w:type="dxa"/>
            <w:tcMar>
              <w:top w:w="0" w:type="dxa"/>
              <w:left w:w="108" w:type="dxa"/>
              <w:bottom w:w="0" w:type="dxa"/>
              <w:right w:w="108" w:type="dxa"/>
            </w:tcMar>
          </w:tcPr>
          <w:p w14:paraId="555462BB" w14:textId="77777777" w:rsidR="00E64497" w:rsidRPr="00E64497" w:rsidRDefault="00E64497" w:rsidP="00E64497">
            <w:pPr>
              <w:spacing w:after="0" w:line="240" w:lineRule="auto"/>
              <w:jc w:val="both"/>
              <w:rPr>
                <w:b/>
                <w:szCs w:val="24"/>
              </w:rPr>
            </w:pPr>
          </w:p>
        </w:tc>
        <w:tc>
          <w:tcPr>
            <w:tcW w:w="6152" w:type="dxa"/>
            <w:tcMar>
              <w:top w:w="0" w:type="dxa"/>
              <w:left w:w="108" w:type="dxa"/>
              <w:bottom w:w="0" w:type="dxa"/>
              <w:right w:w="108" w:type="dxa"/>
            </w:tcMar>
          </w:tcPr>
          <w:p w14:paraId="215C8E28" w14:textId="77777777" w:rsidR="00E64497" w:rsidRPr="00E64497" w:rsidRDefault="00E64497" w:rsidP="00E64497">
            <w:pPr>
              <w:spacing w:after="0" w:line="240" w:lineRule="auto"/>
              <w:jc w:val="both"/>
              <w:rPr>
                <w:b/>
                <w:szCs w:val="24"/>
              </w:rPr>
            </w:pPr>
          </w:p>
        </w:tc>
      </w:tr>
      <w:tr w:rsidR="00E64497" w:rsidRPr="00E64497" w14:paraId="0EE799C1" w14:textId="77777777" w:rsidTr="00CD63F2">
        <w:tc>
          <w:tcPr>
            <w:tcW w:w="673" w:type="dxa"/>
            <w:tcMar>
              <w:top w:w="0" w:type="dxa"/>
              <w:left w:w="108" w:type="dxa"/>
              <w:bottom w:w="0" w:type="dxa"/>
              <w:right w:w="108" w:type="dxa"/>
            </w:tcMar>
          </w:tcPr>
          <w:p w14:paraId="30E1D999" w14:textId="77777777" w:rsidR="00E64497" w:rsidRPr="00E64497" w:rsidRDefault="00E64497" w:rsidP="00E64497">
            <w:pPr>
              <w:spacing w:after="0" w:line="240" w:lineRule="auto"/>
              <w:jc w:val="both"/>
              <w:rPr>
                <w:b/>
                <w:szCs w:val="24"/>
              </w:rPr>
            </w:pPr>
          </w:p>
        </w:tc>
        <w:tc>
          <w:tcPr>
            <w:tcW w:w="2804" w:type="dxa"/>
            <w:tcMar>
              <w:top w:w="0" w:type="dxa"/>
              <w:left w:w="108" w:type="dxa"/>
              <w:bottom w:w="0" w:type="dxa"/>
              <w:right w:w="108" w:type="dxa"/>
            </w:tcMar>
          </w:tcPr>
          <w:p w14:paraId="636583B1" w14:textId="77777777" w:rsidR="00E64497" w:rsidRPr="00E64497" w:rsidRDefault="00E64497" w:rsidP="00E64497">
            <w:pPr>
              <w:spacing w:after="0" w:line="240" w:lineRule="auto"/>
              <w:jc w:val="both"/>
              <w:rPr>
                <w:b/>
                <w:szCs w:val="24"/>
              </w:rPr>
            </w:pPr>
          </w:p>
        </w:tc>
        <w:tc>
          <w:tcPr>
            <w:tcW w:w="6152" w:type="dxa"/>
            <w:tcMar>
              <w:top w:w="0" w:type="dxa"/>
              <w:left w:w="108" w:type="dxa"/>
              <w:bottom w:w="0" w:type="dxa"/>
              <w:right w:w="108" w:type="dxa"/>
            </w:tcMar>
          </w:tcPr>
          <w:p w14:paraId="487A1795" w14:textId="77777777" w:rsidR="00E64497" w:rsidRPr="00E64497" w:rsidRDefault="00E64497" w:rsidP="00E64497">
            <w:pPr>
              <w:spacing w:after="0" w:line="240" w:lineRule="auto"/>
              <w:jc w:val="both"/>
              <w:rPr>
                <w:b/>
                <w:szCs w:val="24"/>
              </w:rPr>
            </w:pPr>
          </w:p>
        </w:tc>
      </w:tr>
    </w:tbl>
    <w:p w14:paraId="660246CB" w14:textId="77777777" w:rsidR="00E64497" w:rsidRPr="00E64497" w:rsidRDefault="00E64497" w:rsidP="00E64497">
      <w:pPr>
        <w:spacing w:after="0" w:line="240" w:lineRule="auto"/>
        <w:jc w:val="both"/>
        <w:rPr>
          <w:szCs w:val="24"/>
        </w:rPr>
      </w:pPr>
    </w:p>
    <w:p w14:paraId="6FB469BB" w14:textId="77777777" w:rsidR="0044421E" w:rsidRDefault="0044421E">
      <w:pPr>
        <w:spacing w:after="0" w:line="240" w:lineRule="auto"/>
        <w:ind w:firstLine="720"/>
        <w:jc w:val="both"/>
        <w:rPr>
          <w:szCs w:val="24"/>
        </w:rPr>
      </w:pPr>
      <w:r>
        <w:rPr>
          <w:szCs w:val="24"/>
        </w:rPr>
        <w:t>Kartu su pasiūlymu pateikiami šie dokumentai (pasirašydamas pasiūlymą ar kiekvieną dokumentą saugiu elektroniniu parašu patvirtinu, kad dokumentų skaitmeninės kopijos yra tikros):</w:t>
      </w:r>
    </w:p>
    <w:tbl>
      <w:tblPr>
        <w:tblW w:w="0" w:type="auto"/>
        <w:tblInd w:w="108" w:type="dxa"/>
        <w:tblLayout w:type="fixed"/>
        <w:tblLook w:val="0000" w:firstRow="0" w:lastRow="0" w:firstColumn="0" w:lastColumn="0" w:noHBand="0" w:noVBand="0"/>
      </w:tblPr>
      <w:tblGrid>
        <w:gridCol w:w="655"/>
        <w:gridCol w:w="6326"/>
        <w:gridCol w:w="2706"/>
      </w:tblGrid>
      <w:tr w:rsidR="0044421E" w14:paraId="4CD887E4" w14:textId="77777777">
        <w:tc>
          <w:tcPr>
            <w:tcW w:w="655" w:type="dxa"/>
            <w:tcBorders>
              <w:top w:val="single" w:sz="4" w:space="0" w:color="000000"/>
              <w:left w:val="single" w:sz="4" w:space="0" w:color="000000"/>
              <w:bottom w:val="single" w:sz="4" w:space="0" w:color="000000"/>
            </w:tcBorders>
            <w:shd w:val="clear" w:color="auto" w:fill="auto"/>
          </w:tcPr>
          <w:p w14:paraId="77492404" w14:textId="77777777" w:rsidR="0044421E" w:rsidRPr="00B044B2" w:rsidRDefault="0044421E">
            <w:pPr>
              <w:snapToGrid w:val="0"/>
              <w:spacing w:after="0" w:line="240" w:lineRule="auto"/>
              <w:jc w:val="center"/>
              <w:rPr>
                <w:b/>
                <w:szCs w:val="24"/>
              </w:rPr>
            </w:pPr>
            <w:r w:rsidRPr="00B044B2">
              <w:rPr>
                <w:b/>
                <w:szCs w:val="24"/>
              </w:rPr>
              <w:t>Eil.Nr.</w:t>
            </w:r>
          </w:p>
        </w:tc>
        <w:tc>
          <w:tcPr>
            <w:tcW w:w="6326" w:type="dxa"/>
            <w:tcBorders>
              <w:top w:val="single" w:sz="4" w:space="0" w:color="000000"/>
              <w:left w:val="single" w:sz="4" w:space="0" w:color="000000"/>
              <w:bottom w:val="single" w:sz="4" w:space="0" w:color="000000"/>
            </w:tcBorders>
            <w:shd w:val="clear" w:color="auto" w:fill="auto"/>
          </w:tcPr>
          <w:p w14:paraId="4BF79BAC" w14:textId="77777777" w:rsidR="0044421E" w:rsidRPr="00B044B2" w:rsidRDefault="0044421E">
            <w:pPr>
              <w:snapToGrid w:val="0"/>
              <w:spacing w:after="0" w:line="240" w:lineRule="auto"/>
              <w:jc w:val="center"/>
              <w:rPr>
                <w:b/>
                <w:szCs w:val="24"/>
              </w:rPr>
            </w:pPr>
            <w:r w:rsidRPr="00B044B2">
              <w:rPr>
                <w:b/>
                <w:szCs w:val="24"/>
              </w:rPr>
              <w:t>Pateiktų dokumentų pavadinimas</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751BF6D0" w14:textId="77777777" w:rsidR="0044421E" w:rsidRPr="00B044B2" w:rsidRDefault="0044421E">
            <w:pPr>
              <w:snapToGrid w:val="0"/>
              <w:spacing w:after="0" w:line="240" w:lineRule="auto"/>
              <w:jc w:val="center"/>
              <w:rPr>
                <w:b/>
                <w:szCs w:val="24"/>
              </w:rPr>
            </w:pPr>
            <w:r w:rsidRPr="00B044B2">
              <w:rPr>
                <w:b/>
                <w:szCs w:val="24"/>
              </w:rPr>
              <w:t>Dokumento puslapių skaičius</w:t>
            </w:r>
          </w:p>
        </w:tc>
      </w:tr>
      <w:tr w:rsidR="0044421E" w14:paraId="57EE3BE5" w14:textId="77777777">
        <w:tc>
          <w:tcPr>
            <w:tcW w:w="655" w:type="dxa"/>
            <w:tcBorders>
              <w:top w:val="single" w:sz="4" w:space="0" w:color="000000"/>
              <w:left w:val="single" w:sz="4" w:space="0" w:color="000000"/>
              <w:bottom w:val="single" w:sz="4" w:space="0" w:color="000000"/>
            </w:tcBorders>
            <w:shd w:val="clear" w:color="auto" w:fill="auto"/>
          </w:tcPr>
          <w:p w14:paraId="29E21942" w14:textId="77777777" w:rsidR="0044421E" w:rsidRDefault="0044421E">
            <w:pPr>
              <w:snapToGrid w:val="0"/>
              <w:spacing w:after="0" w:line="240" w:lineRule="auto"/>
              <w:jc w:val="both"/>
              <w:rPr>
                <w:sz w:val="20"/>
                <w:szCs w:val="24"/>
                <w:lang w:val="en-US"/>
              </w:rPr>
            </w:pPr>
          </w:p>
        </w:tc>
        <w:tc>
          <w:tcPr>
            <w:tcW w:w="6326" w:type="dxa"/>
            <w:tcBorders>
              <w:top w:val="single" w:sz="4" w:space="0" w:color="000000"/>
              <w:left w:val="single" w:sz="4" w:space="0" w:color="000000"/>
              <w:bottom w:val="single" w:sz="4" w:space="0" w:color="000000"/>
            </w:tcBorders>
            <w:shd w:val="clear" w:color="auto" w:fill="auto"/>
          </w:tcPr>
          <w:p w14:paraId="61EFD43D" w14:textId="77777777" w:rsidR="0044421E" w:rsidRDefault="0044421E">
            <w:pPr>
              <w:snapToGrid w:val="0"/>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48AE0B24" w14:textId="77777777" w:rsidR="0044421E" w:rsidRDefault="0044421E">
            <w:pPr>
              <w:snapToGrid w:val="0"/>
              <w:spacing w:after="0" w:line="240" w:lineRule="auto"/>
              <w:jc w:val="both"/>
              <w:rPr>
                <w:szCs w:val="24"/>
              </w:rPr>
            </w:pPr>
          </w:p>
        </w:tc>
      </w:tr>
      <w:tr w:rsidR="0044421E" w14:paraId="4CA7B1AA" w14:textId="77777777">
        <w:tc>
          <w:tcPr>
            <w:tcW w:w="655" w:type="dxa"/>
            <w:tcBorders>
              <w:top w:val="single" w:sz="4" w:space="0" w:color="000000"/>
              <w:left w:val="single" w:sz="4" w:space="0" w:color="000000"/>
              <w:bottom w:val="single" w:sz="4" w:space="0" w:color="000000"/>
            </w:tcBorders>
            <w:shd w:val="clear" w:color="auto" w:fill="auto"/>
          </w:tcPr>
          <w:p w14:paraId="697C9588" w14:textId="77777777" w:rsidR="0044421E" w:rsidRDefault="0044421E">
            <w:pPr>
              <w:snapToGrid w:val="0"/>
              <w:spacing w:after="0" w:line="240" w:lineRule="auto"/>
              <w:jc w:val="both"/>
              <w:rPr>
                <w:sz w:val="20"/>
                <w:szCs w:val="24"/>
                <w:lang w:val="en-US"/>
              </w:rPr>
            </w:pPr>
          </w:p>
        </w:tc>
        <w:tc>
          <w:tcPr>
            <w:tcW w:w="6326" w:type="dxa"/>
            <w:tcBorders>
              <w:top w:val="single" w:sz="4" w:space="0" w:color="000000"/>
              <w:left w:val="single" w:sz="4" w:space="0" w:color="000000"/>
              <w:bottom w:val="single" w:sz="4" w:space="0" w:color="000000"/>
            </w:tcBorders>
            <w:shd w:val="clear" w:color="auto" w:fill="auto"/>
          </w:tcPr>
          <w:p w14:paraId="6B817E56" w14:textId="77777777" w:rsidR="0044421E" w:rsidRDefault="0044421E">
            <w:pPr>
              <w:snapToGrid w:val="0"/>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61D893B7" w14:textId="77777777" w:rsidR="0044421E" w:rsidRDefault="0044421E">
            <w:pPr>
              <w:snapToGrid w:val="0"/>
              <w:spacing w:after="0" w:line="240" w:lineRule="auto"/>
              <w:jc w:val="both"/>
              <w:rPr>
                <w:szCs w:val="24"/>
              </w:rPr>
            </w:pPr>
          </w:p>
        </w:tc>
      </w:tr>
    </w:tbl>
    <w:p w14:paraId="5857ACF5" w14:textId="77777777" w:rsidR="0044421E" w:rsidRDefault="0044421E">
      <w:pPr>
        <w:spacing w:after="0" w:line="240" w:lineRule="auto"/>
        <w:ind w:firstLine="720"/>
        <w:jc w:val="both"/>
      </w:pPr>
    </w:p>
    <w:p w14:paraId="369329EA" w14:textId="77777777" w:rsidR="00314D14" w:rsidRDefault="00314D14">
      <w:pPr>
        <w:spacing w:after="0" w:line="240" w:lineRule="auto"/>
        <w:ind w:firstLine="720"/>
        <w:jc w:val="both"/>
        <w:rPr>
          <w:b/>
          <w:szCs w:val="24"/>
        </w:rPr>
      </w:pPr>
      <w:r>
        <w:rPr>
          <w:b/>
          <w:szCs w:val="24"/>
        </w:rPr>
        <w:t>Konfidenciali informacija</w:t>
      </w:r>
    </w:p>
    <w:p w14:paraId="46BBD9F6" w14:textId="77777777" w:rsidR="0044421E" w:rsidRPr="00314D14" w:rsidRDefault="0044421E">
      <w:pPr>
        <w:spacing w:after="0" w:line="240" w:lineRule="auto"/>
        <w:ind w:firstLine="720"/>
        <w:jc w:val="both"/>
        <w:rPr>
          <w:szCs w:val="24"/>
        </w:rPr>
      </w:pPr>
      <w:r w:rsidRPr="00314D14">
        <w:rPr>
          <w:szCs w:val="24"/>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32"/>
      </w:tblGrid>
      <w:tr w:rsidR="0044421E" w14:paraId="2B531E37" w14:textId="77777777">
        <w:tc>
          <w:tcPr>
            <w:tcW w:w="655" w:type="dxa"/>
            <w:tcBorders>
              <w:top w:val="single" w:sz="4" w:space="0" w:color="000000"/>
              <w:left w:val="single" w:sz="4" w:space="0" w:color="000000"/>
              <w:bottom w:val="single" w:sz="4" w:space="0" w:color="000000"/>
            </w:tcBorders>
            <w:shd w:val="clear" w:color="auto" w:fill="auto"/>
          </w:tcPr>
          <w:p w14:paraId="2FA5980C" w14:textId="77777777" w:rsidR="0044421E" w:rsidRDefault="0044421E">
            <w:pPr>
              <w:snapToGrid w:val="0"/>
              <w:spacing w:after="0" w:line="240" w:lineRule="auto"/>
              <w:jc w:val="center"/>
              <w:rPr>
                <w:szCs w:val="24"/>
              </w:rPr>
            </w:pPr>
            <w:r>
              <w:rPr>
                <w:szCs w:val="24"/>
              </w:rPr>
              <w:lastRenderedPageBreak/>
              <w:t>Eil.Nr.</w:t>
            </w:r>
          </w:p>
        </w:tc>
        <w:tc>
          <w:tcPr>
            <w:tcW w:w="9032" w:type="dxa"/>
            <w:tcBorders>
              <w:top w:val="single" w:sz="4" w:space="0" w:color="000000"/>
              <w:left w:val="single" w:sz="4" w:space="0" w:color="000000"/>
              <w:bottom w:val="single" w:sz="4" w:space="0" w:color="000000"/>
              <w:right w:val="single" w:sz="4" w:space="0" w:color="000000"/>
            </w:tcBorders>
            <w:shd w:val="clear" w:color="auto" w:fill="auto"/>
          </w:tcPr>
          <w:p w14:paraId="7EC6CA7D" w14:textId="77777777" w:rsidR="0044421E" w:rsidRDefault="0044421E">
            <w:pPr>
              <w:snapToGrid w:val="0"/>
              <w:spacing w:after="0" w:line="240" w:lineRule="auto"/>
              <w:jc w:val="center"/>
              <w:rPr>
                <w:szCs w:val="24"/>
              </w:rPr>
            </w:pPr>
            <w:r>
              <w:rPr>
                <w:szCs w:val="24"/>
              </w:rPr>
              <w:t>Dokumentas ar duomenys, kurie yra konfidencialūs</w:t>
            </w:r>
          </w:p>
        </w:tc>
      </w:tr>
      <w:tr w:rsidR="0044421E" w14:paraId="6AFF632D" w14:textId="77777777">
        <w:tc>
          <w:tcPr>
            <w:tcW w:w="655" w:type="dxa"/>
            <w:tcBorders>
              <w:top w:val="single" w:sz="4" w:space="0" w:color="000000"/>
              <w:left w:val="single" w:sz="4" w:space="0" w:color="000000"/>
              <w:bottom w:val="single" w:sz="4" w:space="0" w:color="000000"/>
            </w:tcBorders>
            <w:shd w:val="clear" w:color="auto" w:fill="auto"/>
          </w:tcPr>
          <w:p w14:paraId="2EBAE0C0" w14:textId="77777777" w:rsidR="0044421E" w:rsidRDefault="0044421E">
            <w:pPr>
              <w:snapToGrid w:val="0"/>
              <w:spacing w:after="0" w:line="240" w:lineRule="auto"/>
              <w:jc w:val="both"/>
              <w:rPr>
                <w:sz w:val="20"/>
                <w:szCs w:val="24"/>
                <w:lang w:val="en-US"/>
              </w:rPr>
            </w:pPr>
          </w:p>
        </w:tc>
        <w:tc>
          <w:tcPr>
            <w:tcW w:w="9032" w:type="dxa"/>
            <w:tcBorders>
              <w:top w:val="single" w:sz="4" w:space="0" w:color="000000"/>
              <w:left w:val="single" w:sz="4" w:space="0" w:color="000000"/>
              <w:bottom w:val="single" w:sz="4" w:space="0" w:color="000000"/>
              <w:right w:val="single" w:sz="4" w:space="0" w:color="000000"/>
            </w:tcBorders>
            <w:shd w:val="clear" w:color="auto" w:fill="auto"/>
          </w:tcPr>
          <w:p w14:paraId="524CE523" w14:textId="77777777" w:rsidR="0044421E" w:rsidRDefault="0044421E">
            <w:pPr>
              <w:snapToGrid w:val="0"/>
              <w:spacing w:after="0" w:line="240" w:lineRule="auto"/>
              <w:jc w:val="both"/>
              <w:rPr>
                <w:szCs w:val="24"/>
              </w:rPr>
            </w:pPr>
          </w:p>
        </w:tc>
      </w:tr>
      <w:tr w:rsidR="0044421E" w14:paraId="0E9DC0B9" w14:textId="77777777">
        <w:tc>
          <w:tcPr>
            <w:tcW w:w="655" w:type="dxa"/>
            <w:tcBorders>
              <w:top w:val="single" w:sz="4" w:space="0" w:color="000000"/>
              <w:left w:val="single" w:sz="4" w:space="0" w:color="000000"/>
              <w:bottom w:val="single" w:sz="4" w:space="0" w:color="000000"/>
            </w:tcBorders>
            <w:shd w:val="clear" w:color="auto" w:fill="auto"/>
          </w:tcPr>
          <w:p w14:paraId="628CB207" w14:textId="77777777" w:rsidR="0044421E" w:rsidRDefault="0044421E">
            <w:pPr>
              <w:snapToGrid w:val="0"/>
              <w:spacing w:after="0" w:line="240" w:lineRule="auto"/>
              <w:jc w:val="both"/>
              <w:rPr>
                <w:sz w:val="20"/>
                <w:szCs w:val="24"/>
                <w:lang w:val="en-US"/>
              </w:rPr>
            </w:pPr>
          </w:p>
        </w:tc>
        <w:tc>
          <w:tcPr>
            <w:tcW w:w="9032" w:type="dxa"/>
            <w:tcBorders>
              <w:top w:val="single" w:sz="4" w:space="0" w:color="000000"/>
              <w:left w:val="single" w:sz="4" w:space="0" w:color="000000"/>
              <w:bottom w:val="single" w:sz="4" w:space="0" w:color="000000"/>
              <w:right w:val="single" w:sz="4" w:space="0" w:color="000000"/>
            </w:tcBorders>
            <w:shd w:val="clear" w:color="auto" w:fill="auto"/>
          </w:tcPr>
          <w:p w14:paraId="4A9699F9" w14:textId="77777777" w:rsidR="0044421E" w:rsidRDefault="0044421E">
            <w:pPr>
              <w:snapToGrid w:val="0"/>
              <w:spacing w:after="0" w:line="240" w:lineRule="auto"/>
              <w:jc w:val="both"/>
              <w:rPr>
                <w:szCs w:val="24"/>
              </w:rPr>
            </w:pPr>
          </w:p>
        </w:tc>
      </w:tr>
    </w:tbl>
    <w:p w14:paraId="54F735D3" w14:textId="77777777" w:rsidR="0044421E" w:rsidRDefault="0044421E">
      <w:pPr>
        <w:spacing w:after="0" w:line="240" w:lineRule="auto"/>
        <w:ind w:firstLine="720"/>
        <w:jc w:val="both"/>
        <w:rPr>
          <w:i/>
        </w:rPr>
      </w:pPr>
      <w:r>
        <w:rPr>
          <w:i/>
        </w:rPr>
        <w:t>(Dokumentus ir duomenis rekomenduojame CVP IS pateikti atskirame segtuve, pažymėtame „Konfidenciali pasiūlymo dalis“).</w:t>
      </w:r>
    </w:p>
    <w:tbl>
      <w:tblPr>
        <w:tblW w:w="13848" w:type="dxa"/>
        <w:tblInd w:w="108" w:type="dxa"/>
        <w:tblLayout w:type="fixed"/>
        <w:tblLook w:val="0000" w:firstRow="0" w:lastRow="0" w:firstColumn="0" w:lastColumn="0" w:noHBand="0" w:noVBand="0"/>
      </w:tblPr>
      <w:tblGrid>
        <w:gridCol w:w="3216"/>
        <w:gridCol w:w="592"/>
        <w:gridCol w:w="6160"/>
        <w:gridCol w:w="687"/>
        <w:gridCol w:w="2558"/>
        <w:gridCol w:w="635"/>
      </w:tblGrid>
      <w:tr w:rsidR="0044421E" w14:paraId="69DB801F" w14:textId="77777777" w:rsidTr="00E24764">
        <w:tc>
          <w:tcPr>
            <w:tcW w:w="13848" w:type="dxa"/>
            <w:gridSpan w:val="6"/>
            <w:shd w:val="clear" w:color="auto" w:fill="auto"/>
          </w:tcPr>
          <w:p w14:paraId="414E09D1" w14:textId="775716D9" w:rsidR="0044421E" w:rsidRDefault="0044421E" w:rsidP="0046527E">
            <w:pPr>
              <w:suppressAutoHyphens w:val="0"/>
              <w:spacing w:after="0" w:line="240" w:lineRule="auto"/>
              <w:rPr>
                <w:i/>
                <w:sz w:val="20"/>
                <w:szCs w:val="20"/>
              </w:rPr>
            </w:pPr>
          </w:p>
        </w:tc>
      </w:tr>
      <w:tr w:rsidR="0044421E" w14:paraId="1D37C8FF" w14:textId="77777777" w:rsidTr="00E24764">
        <w:trPr>
          <w:trHeight w:val="324"/>
        </w:trPr>
        <w:tc>
          <w:tcPr>
            <w:tcW w:w="13848" w:type="dxa"/>
            <w:gridSpan w:val="6"/>
            <w:shd w:val="clear" w:color="auto" w:fill="auto"/>
          </w:tcPr>
          <w:p w14:paraId="24CF265D" w14:textId="77777777" w:rsidR="0044421E" w:rsidRDefault="0044421E">
            <w:pPr>
              <w:snapToGrid w:val="0"/>
              <w:spacing w:after="0" w:line="240" w:lineRule="auto"/>
              <w:ind w:right="-108" w:firstLine="720"/>
              <w:jc w:val="both"/>
              <w:rPr>
                <w:i/>
                <w:sz w:val="20"/>
                <w:szCs w:val="24"/>
              </w:rPr>
            </w:pPr>
          </w:p>
          <w:p w14:paraId="39FF965A" w14:textId="77777777" w:rsidR="0044421E" w:rsidRDefault="0044421E">
            <w:pPr>
              <w:spacing w:after="0" w:line="240" w:lineRule="auto"/>
              <w:ind w:right="-108" w:firstLine="720"/>
              <w:jc w:val="both"/>
              <w:rPr>
                <w:szCs w:val="24"/>
              </w:rPr>
            </w:pPr>
            <w:r>
              <w:rPr>
                <w:szCs w:val="24"/>
              </w:rPr>
              <w:t>Pasiūlymas galioja iki termino, nustatyto pirkimo dokumentuose.</w:t>
            </w:r>
          </w:p>
        </w:tc>
      </w:tr>
      <w:tr w:rsidR="0044421E" w14:paraId="34DB5091" w14:textId="77777777" w:rsidTr="00E24764">
        <w:trPr>
          <w:trHeight w:val="657"/>
        </w:trPr>
        <w:tc>
          <w:tcPr>
            <w:tcW w:w="3216" w:type="dxa"/>
            <w:tcBorders>
              <w:bottom w:val="single" w:sz="4" w:space="0" w:color="000000"/>
            </w:tcBorders>
            <w:shd w:val="clear" w:color="auto" w:fill="auto"/>
          </w:tcPr>
          <w:p w14:paraId="0026B15D" w14:textId="77777777" w:rsidR="0044421E" w:rsidRDefault="0044421E">
            <w:pPr>
              <w:snapToGrid w:val="0"/>
              <w:ind w:right="-1"/>
              <w:rPr>
                <w:sz w:val="22"/>
                <w:szCs w:val="20"/>
                <w:lang w:val="en-US"/>
              </w:rPr>
            </w:pPr>
          </w:p>
          <w:p w14:paraId="676EDE47" w14:textId="77777777" w:rsidR="0044421E" w:rsidRDefault="0044421E">
            <w:pPr>
              <w:ind w:right="-1"/>
              <w:rPr>
                <w:sz w:val="22"/>
                <w:lang w:val="en-US"/>
              </w:rPr>
            </w:pPr>
          </w:p>
        </w:tc>
        <w:tc>
          <w:tcPr>
            <w:tcW w:w="592" w:type="dxa"/>
            <w:shd w:val="clear" w:color="auto" w:fill="auto"/>
          </w:tcPr>
          <w:p w14:paraId="23522B0E" w14:textId="77777777" w:rsidR="0044421E" w:rsidRDefault="0044421E">
            <w:pPr>
              <w:snapToGrid w:val="0"/>
              <w:ind w:right="-1"/>
              <w:jc w:val="center"/>
              <w:rPr>
                <w:sz w:val="22"/>
              </w:rPr>
            </w:pPr>
          </w:p>
        </w:tc>
        <w:tc>
          <w:tcPr>
            <w:tcW w:w="6160" w:type="dxa"/>
            <w:tcBorders>
              <w:bottom w:val="single" w:sz="4" w:space="0" w:color="000000"/>
            </w:tcBorders>
            <w:shd w:val="clear" w:color="auto" w:fill="auto"/>
          </w:tcPr>
          <w:p w14:paraId="224A711C" w14:textId="77777777" w:rsidR="0044421E" w:rsidRDefault="0044421E">
            <w:pPr>
              <w:snapToGrid w:val="0"/>
              <w:ind w:right="-1"/>
              <w:jc w:val="center"/>
              <w:rPr>
                <w:sz w:val="22"/>
              </w:rPr>
            </w:pPr>
          </w:p>
        </w:tc>
        <w:tc>
          <w:tcPr>
            <w:tcW w:w="687" w:type="dxa"/>
            <w:shd w:val="clear" w:color="auto" w:fill="auto"/>
          </w:tcPr>
          <w:p w14:paraId="1CE1FB6B" w14:textId="77777777" w:rsidR="0044421E" w:rsidRDefault="0044421E">
            <w:pPr>
              <w:snapToGrid w:val="0"/>
              <w:ind w:right="-1"/>
              <w:jc w:val="center"/>
              <w:rPr>
                <w:sz w:val="22"/>
              </w:rPr>
            </w:pPr>
          </w:p>
        </w:tc>
        <w:tc>
          <w:tcPr>
            <w:tcW w:w="2558" w:type="dxa"/>
            <w:tcBorders>
              <w:bottom w:val="single" w:sz="4" w:space="0" w:color="000000"/>
            </w:tcBorders>
            <w:shd w:val="clear" w:color="auto" w:fill="auto"/>
          </w:tcPr>
          <w:p w14:paraId="2476ECD9" w14:textId="77777777" w:rsidR="0044421E" w:rsidRDefault="0044421E">
            <w:pPr>
              <w:snapToGrid w:val="0"/>
              <w:ind w:right="-1"/>
              <w:jc w:val="right"/>
              <w:rPr>
                <w:sz w:val="22"/>
              </w:rPr>
            </w:pPr>
          </w:p>
        </w:tc>
        <w:tc>
          <w:tcPr>
            <w:tcW w:w="635" w:type="dxa"/>
            <w:shd w:val="clear" w:color="auto" w:fill="auto"/>
          </w:tcPr>
          <w:p w14:paraId="0169046C" w14:textId="77777777" w:rsidR="0044421E" w:rsidRDefault="0044421E">
            <w:pPr>
              <w:snapToGrid w:val="0"/>
              <w:ind w:right="-1"/>
              <w:jc w:val="right"/>
              <w:rPr>
                <w:sz w:val="22"/>
              </w:rPr>
            </w:pPr>
          </w:p>
        </w:tc>
      </w:tr>
      <w:tr w:rsidR="0044421E" w14:paraId="424C9A77" w14:textId="77777777" w:rsidTr="00E24764">
        <w:trPr>
          <w:trHeight w:val="186"/>
        </w:trPr>
        <w:tc>
          <w:tcPr>
            <w:tcW w:w="3216" w:type="dxa"/>
            <w:tcBorders>
              <w:top w:val="single" w:sz="4" w:space="0" w:color="000000"/>
            </w:tcBorders>
            <w:shd w:val="clear" w:color="auto" w:fill="auto"/>
          </w:tcPr>
          <w:p w14:paraId="5CAEA065" w14:textId="77777777" w:rsidR="0044421E" w:rsidRDefault="0044421E">
            <w:pPr>
              <w:pStyle w:val="Pagrindinistekstas1"/>
              <w:ind w:firstLine="0"/>
              <w:jc w:val="left"/>
              <w:rPr>
                <w:rFonts w:ascii="Times New Roman" w:hAnsi="Times New Roman"/>
                <w:i/>
                <w:position w:val="5"/>
                <w:lang w:val="lt-LT"/>
              </w:rPr>
            </w:pPr>
            <w:r>
              <w:rPr>
                <w:rFonts w:ascii="Times New Roman" w:hAnsi="Times New Roman"/>
                <w:i/>
                <w:position w:val="5"/>
                <w:lang w:val="lt-LT"/>
              </w:rPr>
              <w:t>(Tiekėjo arba jo įgalioto asmens pareigų pavadinimas)</w:t>
            </w:r>
          </w:p>
        </w:tc>
        <w:tc>
          <w:tcPr>
            <w:tcW w:w="592" w:type="dxa"/>
            <w:shd w:val="clear" w:color="auto" w:fill="auto"/>
          </w:tcPr>
          <w:p w14:paraId="324C203E" w14:textId="77777777" w:rsidR="0044421E" w:rsidRDefault="0044421E">
            <w:pPr>
              <w:snapToGrid w:val="0"/>
              <w:ind w:right="-1"/>
              <w:jc w:val="center"/>
              <w:rPr>
                <w:i/>
                <w:sz w:val="20"/>
                <w:szCs w:val="20"/>
              </w:rPr>
            </w:pPr>
          </w:p>
        </w:tc>
        <w:tc>
          <w:tcPr>
            <w:tcW w:w="6160" w:type="dxa"/>
            <w:tcBorders>
              <w:top w:val="single" w:sz="4" w:space="0" w:color="000000"/>
            </w:tcBorders>
            <w:shd w:val="clear" w:color="auto" w:fill="auto"/>
          </w:tcPr>
          <w:p w14:paraId="2D7DA8B7" w14:textId="77777777" w:rsidR="0044421E" w:rsidRDefault="0044421E">
            <w:pPr>
              <w:snapToGrid w:val="0"/>
              <w:ind w:right="-1"/>
              <w:jc w:val="center"/>
              <w:rPr>
                <w:i/>
                <w:sz w:val="20"/>
                <w:szCs w:val="20"/>
              </w:rPr>
            </w:pPr>
            <w:r>
              <w:rPr>
                <w:i/>
                <w:position w:val="7"/>
                <w:sz w:val="20"/>
                <w:szCs w:val="20"/>
              </w:rPr>
              <w:t>(Parašas)</w:t>
            </w:r>
            <w:r>
              <w:rPr>
                <w:i/>
                <w:sz w:val="20"/>
                <w:szCs w:val="20"/>
              </w:rPr>
              <w:t xml:space="preserve"> </w:t>
            </w:r>
          </w:p>
        </w:tc>
        <w:tc>
          <w:tcPr>
            <w:tcW w:w="687" w:type="dxa"/>
            <w:shd w:val="clear" w:color="auto" w:fill="auto"/>
          </w:tcPr>
          <w:p w14:paraId="48BE452E" w14:textId="77777777" w:rsidR="0044421E" w:rsidRDefault="0044421E">
            <w:pPr>
              <w:snapToGrid w:val="0"/>
              <w:ind w:right="-1"/>
              <w:jc w:val="center"/>
              <w:rPr>
                <w:i/>
                <w:sz w:val="20"/>
                <w:szCs w:val="20"/>
              </w:rPr>
            </w:pPr>
          </w:p>
        </w:tc>
        <w:tc>
          <w:tcPr>
            <w:tcW w:w="2558" w:type="dxa"/>
            <w:tcBorders>
              <w:top w:val="single" w:sz="4" w:space="0" w:color="000000"/>
            </w:tcBorders>
            <w:shd w:val="clear" w:color="auto" w:fill="auto"/>
          </w:tcPr>
          <w:p w14:paraId="4670C13D" w14:textId="77777777" w:rsidR="0044421E" w:rsidRDefault="0044421E">
            <w:pPr>
              <w:snapToGrid w:val="0"/>
              <w:ind w:right="-1"/>
              <w:jc w:val="center"/>
              <w:rPr>
                <w:i/>
                <w:sz w:val="20"/>
                <w:szCs w:val="20"/>
              </w:rPr>
            </w:pPr>
            <w:r>
              <w:rPr>
                <w:i/>
                <w:position w:val="7"/>
                <w:sz w:val="20"/>
                <w:szCs w:val="20"/>
              </w:rPr>
              <w:t>(Vardas ir pavardė)</w:t>
            </w:r>
            <w:r>
              <w:rPr>
                <w:i/>
                <w:sz w:val="20"/>
                <w:szCs w:val="20"/>
              </w:rPr>
              <w:t xml:space="preserve"> </w:t>
            </w:r>
          </w:p>
        </w:tc>
        <w:tc>
          <w:tcPr>
            <w:tcW w:w="635" w:type="dxa"/>
            <w:shd w:val="clear" w:color="auto" w:fill="auto"/>
          </w:tcPr>
          <w:p w14:paraId="6EB21E98" w14:textId="77777777" w:rsidR="0044421E" w:rsidRDefault="0044421E">
            <w:pPr>
              <w:snapToGrid w:val="0"/>
              <w:ind w:right="-1"/>
              <w:jc w:val="center"/>
              <w:rPr>
                <w:i/>
                <w:sz w:val="20"/>
                <w:szCs w:val="20"/>
              </w:rPr>
            </w:pPr>
          </w:p>
        </w:tc>
      </w:tr>
    </w:tbl>
    <w:p w14:paraId="0FCE9AC7" w14:textId="77777777" w:rsidR="0044421E" w:rsidRDefault="0044421E">
      <w:pPr>
        <w:spacing w:after="0" w:line="240" w:lineRule="auto"/>
        <w:jc w:val="both"/>
      </w:pPr>
    </w:p>
    <w:p w14:paraId="04148C14" w14:textId="77777777" w:rsidR="0044421E" w:rsidRDefault="005A1522" w:rsidP="005A1522">
      <w:pPr>
        <w:jc w:val="center"/>
      </w:pPr>
      <w:r>
        <w:t>______________</w:t>
      </w:r>
    </w:p>
    <w:sectPr w:rsidR="0044421E" w:rsidSect="008240B6">
      <w:headerReference w:type="default" r:id="rId7"/>
      <w:pgSz w:w="11906" w:h="16838"/>
      <w:pgMar w:top="1134" w:right="567" w:bottom="1190" w:left="1701" w:header="720" w:footer="1134"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F5FBB4" w14:textId="77777777" w:rsidR="00D23E2D" w:rsidRDefault="00D23E2D">
      <w:pPr>
        <w:spacing w:after="0" w:line="240" w:lineRule="auto"/>
      </w:pPr>
      <w:r>
        <w:separator/>
      </w:r>
    </w:p>
  </w:endnote>
  <w:endnote w:type="continuationSeparator" w:id="0">
    <w:p w14:paraId="30756A68" w14:textId="77777777" w:rsidR="00D23E2D" w:rsidRDefault="00D23E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Mangal">
    <w:panose1 w:val="00000400000000000000"/>
    <w:charset w:val="01"/>
    <w:family w:val="roman"/>
    <w:notTrueType/>
    <w:pitch w:val="variable"/>
    <w:sig w:usb0="00002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LT">
    <w:altName w:val="Times New Roman"/>
    <w:charset w:val="BA"/>
    <w:family w:val="roman"/>
    <w:pitch w:val="variable"/>
    <w:sig w:usb0="00000287" w:usb1="00000000" w:usb2="00000000" w:usb3="00000000" w:csb0="0000009F" w:csb1="00000000"/>
  </w:font>
  <w:font w:name="Optima">
    <w:charset w:val="BA"/>
    <w:family w:val="swiss"/>
    <w:pitch w:val="variable"/>
    <w:sig w:usb0="00000007" w:usb1="00000000" w:usb2="00000000" w:usb3="00000000" w:csb0="00000093"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46ECE1" w14:textId="77777777" w:rsidR="00D23E2D" w:rsidRDefault="00D23E2D">
      <w:pPr>
        <w:spacing w:after="0" w:line="240" w:lineRule="auto"/>
      </w:pPr>
      <w:r>
        <w:separator/>
      </w:r>
    </w:p>
  </w:footnote>
  <w:footnote w:type="continuationSeparator" w:id="0">
    <w:p w14:paraId="250E0402" w14:textId="77777777" w:rsidR="00D23E2D" w:rsidRDefault="00D23E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E3CB5" w14:textId="77777777" w:rsidR="00027FBE" w:rsidRDefault="00027FBE">
    <w:pPr>
      <w:pStyle w:val="Antrats"/>
      <w:jc w:val="center"/>
    </w:pPr>
    <w:r>
      <w:fldChar w:fldCharType="begin"/>
    </w:r>
    <w:r>
      <w:instrText xml:space="preserve"> PAGE   \* MERGEFORMAT </w:instrText>
    </w:r>
    <w:r>
      <w:fldChar w:fldCharType="separate"/>
    </w:r>
    <w:r w:rsidR="003E0046">
      <w:rPr>
        <w:noProof/>
      </w:rPr>
      <w:t>2</w:t>
    </w:r>
    <w:r>
      <w:fldChar w:fldCharType="end"/>
    </w:r>
  </w:p>
  <w:p w14:paraId="660BA24D" w14:textId="77777777" w:rsidR="00027FBE" w:rsidRDefault="00027FB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3C13"/>
    <w:rsid w:val="00007BAE"/>
    <w:rsid w:val="00027FBE"/>
    <w:rsid w:val="00042C47"/>
    <w:rsid w:val="0007058C"/>
    <w:rsid w:val="000A30EA"/>
    <w:rsid w:val="000D39C2"/>
    <w:rsid w:val="000F02EF"/>
    <w:rsid w:val="000F5E71"/>
    <w:rsid w:val="000F6B00"/>
    <w:rsid w:val="0010027F"/>
    <w:rsid w:val="00112129"/>
    <w:rsid w:val="00180BFD"/>
    <w:rsid w:val="001A0FA7"/>
    <w:rsid w:val="001A4E8E"/>
    <w:rsid w:val="001B708B"/>
    <w:rsid w:val="001C7F8D"/>
    <w:rsid w:val="001F2AB8"/>
    <w:rsid w:val="002A3361"/>
    <w:rsid w:val="002A4A4D"/>
    <w:rsid w:val="002C5CFA"/>
    <w:rsid w:val="002C7D08"/>
    <w:rsid w:val="002D1734"/>
    <w:rsid w:val="002F1359"/>
    <w:rsid w:val="002F6709"/>
    <w:rsid w:val="00314D14"/>
    <w:rsid w:val="00333886"/>
    <w:rsid w:val="0034600A"/>
    <w:rsid w:val="0036131F"/>
    <w:rsid w:val="00374773"/>
    <w:rsid w:val="003A4119"/>
    <w:rsid w:val="003E0046"/>
    <w:rsid w:val="0044421E"/>
    <w:rsid w:val="0046527E"/>
    <w:rsid w:val="0046677B"/>
    <w:rsid w:val="00477252"/>
    <w:rsid w:val="00485E25"/>
    <w:rsid w:val="0049158F"/>
    <w:rsid w:val="004963CF"/>
    <w:rsid w:val="004E5C6E"/>
    <w:rsid w:val="00514ABD"/>
    <w:rsid w:val="00521B9F"/>
    <w:rsid w:val="00534C24"/>
    <w:rsid w:val="00534DC2"/>
    <w:rsid w:val="00550FE5"/>
    <w:rsid w:val="00591EAB"/>
    <w:rsid w:val="00592A53"/>
    <w:rsid w:val="005A1522"/>
    <w:rsid w:val="005C6C04"/>
    <w:rsid w:val="005F1509"/>
    <w:rsid w:val="005F2388"/>
    <w:rsid w:val="00655612"/>
    <w:rsid w:val="0066011D"/>
    <w:rsid w:val="006605FB"/>
    <w:rsid w:val="0068064C"/>
    <w:rsid w:val="006B66F6"/>
    <w:rsid w:val="006E1297"/>
    <w:rsid w:val="007437B1"/>
    <w:rsid w:val="00764C0C"/>
    <w:rsid w:val="007A600B"/>
    <w:rsid w:val="007C165E"/>
    <w:rsid w:val="007E6C22"/>
    <w:rsid w:val="007F203F"/>
    <w:rsid w:val="008240B6"/>
    <w:rsid w:val="00824CB4"/>
    <w:rsid w:val="00825B9E"/>
    <w:rsid w:val="00833F61"/>
    <w:rsid w:val="008578C5"/>
    <w:rsid w:val="0086352B"/>
    <w:rsid w:val="00895EFF"/>
    <w:rsid w:val="008A4487"/>
    <w:rsid w:val="008B01FE"/>
    <w:rsid w:val="008B6EB2"/>
    <w:rsid w:val="008C6F1D"/>
    <w:rsid w:val="008E6E1F"/>
    <w:rsid w:val="009053A1"/>
    <w:rsid w:val="00905F94"/>
    <w:rsid w:val="00914643"/>
    <w:rsid w:val="00920ECD"/>
    <w:rsid w:val="00983087"/>
    <w:rsid w:val="00984290"/>
    <w:rsid w:val="009A00CC"/>
    <w:rsid w:val="009C6051"/>
    <w:rsid w:val="009D02DD"/>
    <w:rsid w:val="00A000F5"/>
    <w:rsid w:val="00AC2801"/>
    <w:rsid w:val="00AC36B1"/>
    <w:rsid w:val="00AC3C5F"/>
    <w:rsid w:val="00B044B2"/>
    <w:rsid w:val="00B13345"/>
    <w:rsid w:val="00B13A7D"/>
    <w:rsid w:val="00B46455"/>
    <w:rsid w:val="00BB3C13"/>
    <w:rsid w:val="00BC10C7"/>
    <w:rsid w:val="00BC51BA"/>
    <w:rsid w:val="00BD45AB"/>
    <w:rsid w:val="00BE2D5A"/>
    <w:rsid w:val="00BF3A5E"/>
    <w:rsid w:val="00BF65A2"/>
    <w:rsid w:val="00C83289"/>
    <w:rsid w:val="00C86DAD"/>
    <w:rsid w:val="00CB6F43"/>
    <w:rsid w:val="00CE0002"/>
    <w:rsid w:val="00D17CD3"/>
    <w:rsid w:val="00D235E4"/>
    <w:rsid w:val="00D23E2D"/>
    <w:rsid w:val="00D24740"/>
    <w:rsid w:val="00D73FE8"/>
    <w:rsid w:val="00DB082F"/>
    <w:rsid w:val="00DD5BA5"/>
    <w:rsid w:val="00DD5EF7"/>
    <w:rsid w:val="00E02D89"/>
    <w:rsid w:val="00E24764"/>
    <w:rsid w:val="00E64497"/>
    <w:rsid w:val="00E65A53"/>
    <w:rsid w:val="00E84CFE"/>
    <w:rsid w:val="00E87786"/>
    <w:rsid w:val="00E93617"/>
    <w:rsid w:val="00EB2AE2"/>
    <w:rsid w:val="00EC7588"/>
    <w:rsid w:val="00ED3017"/>
    <w:rsid w:val="00ED64BD"/>
    <w:rsid w:val="00EE164E"/>
    <w:rsid w:val="00EF17C1"/>
    <w:rsid w:val="00F046D1"/>
    <w:rsid w:val="00F23E3B"/>
    <w:rsid w:val="00F4708C"/>
    <w:rsid w:val="00F56C36"/>
    <w:rsid w:val="00F80872"/>
    <w:rsid w:val="00FC3B2F"/>
    <w:rsid w:val="00FC787E"/>
    <w:rsid w:val="00FF0E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98488FF"/>
  <w15:docId w15:val="{DE38E874-A745-40D9-9403-2B4446E9A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6352B"/>
    <w:pPr>
      <w:suppressAutoHyphens/>
      <w:spacing w:after="200" w:line="276" w:lineRule="auto"/>
    </w:pPr>
    <w:rPr>
      <w:rFonts w:eastAsia="Calibri" w:cs="Calibri"/>
      <w:kern w:val="1"/>
      <w:sz w:val="24"/>
      <w:szCs w:val="22"/>
      <w:lang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val="en-US" w:eastAsia="ar-SA"/>
    </w:rPr>
  </w:style>
  <w:style w:type="paragraph" w:customStyle="1" w:styleId="Pagrindinistekstas1">
    <w:name w:val="Pagrindinis tekstas1"/>
    <w:pPr>
      <w:suppressAutoHyphens/>
      <w:snapToGrid w:val="0"/>
      <w:ind w:firstLine="312"/>
      <w:jc w:val="both"/>
    </w:pPr>
    <w:rPr>
      <w:rFonts w:ascii="TimesLT" w:eastAsia="Arial" w:hAnsi="TimesLT" w:cs="Calibri"/>
      <w:kern w:val="1"/>
      <w:lang w:val="en-US"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val="en-US"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Pagrindinistekstas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3</Pages>
  <Words>2541</Words>
  <Characters>1449</Characters>
  <Application>Microsoft Office Word</Application>
  <DocSecurity>0</DocSecurity>
  <Lines>12</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Company>
  <LinksUpToDate>false</LinksUpToDate>
  <CharactersWithSpaces>3983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Valentas_Plukas</dc:creator>
  <cp:keywords/>
  <cp:lastModifiedBy>Vaida</cp:lastModifiedBy>
  <cp:revision>19</cp:revision>
  <cp:lastPrinted>2020-03-16T07:30:00Z</cp:lastPrinted>
  <dcterms:created xsi:type="dcterms:W3CDTF">2021-08-04T07:01:00Z</dcterms:created>
  <dcterms:modified xsi:type="dcterms:W3CDTF">2025-04-18T08:07:00Z</dcterms:modified>
</cp:coreProperties>
</file>